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8074"/>
      </w:tblGrid>
      <w:tr w:rsidR="003D1EF1" w:rsidRPr="0053479F" w14:paraId="405D03A3" w14:textId="77777777" w:rsidTr="009F5FBC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0573E37A" w14:textId="77777777" w:rsidR="003D1EF1" w:rsidRPr="0053479F" w:rsidRDefault="003D1EF1" w:rsidP="00B7718D">
            <w:pPr>
              <w:pStyle w:val="Titolo1"/>
              <w:rPr>
                <w:rFonts w:ascii="Arial" w:hAnsi="Arial" w:cs="Arial"/>
                <w:sz w:val="20"/>
                <w:u w:val="single"/>
              </w:rPr>
            </w:pPr>
            <w:r w:rsidRPr="0053479F">
              <w:rPr>
                <w:rFonts w:ascii="Arial" w:hAnsi="Arial" w:cs="Arial"/>
                <w:sz w:val="20"/>
              </w:rPr>
              <w:t>OGGETTO:</w:t>
            </w:r>
          </w:p>
        </w:tc>
        <w:tc>
          <w:tcPr>
            <w:tcW w:w="8341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49EA6622" w14:textId="3C02403B" w:rsidR="003D1EF1" w:rsidRPr="0053479F" w:rsidRDefault="00551FC1" w:rsidP="00E62794">
            <w:pPr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551FC1">
              <w:rPr>
                <w:rFonts w:ascii="Arial" w:eastAsiaTheme="majorEastAsia" w:hAnsi="Arial" w:cs="Arial"/>
                <w:b/>
                <w:bCs/>
                <w:color w:val="365F91" w:themeColor="accent1" w:themeShade="BF"/>
                <w:szCs w:val="28"/>
              </w:rPr>
              <w:t>PROCEDURA SEMPLIFICATA PER L’AFFIDAMENTO DIRETTO, PREVIA RICHIESTA DI PREVENTIVI, AI SENSI DELL’ART. 1 CO. 2. L. 120/2020, DELLA FORNITURA, MONTAGGIO ED INSTALLAZIONE DI DOTAZIONI INFORMATICHE, IMPIANTI, ARREDI PER IL POTENZIAMENTO/COMPLETAMENTO DEI LOCALI FUNZIONALI ALLA GESTIONE DEL RURALAB - ECOSISTEMA DI INNOVAZIONE RURALE - POR FESR 2014-2020 ASSE I MISURA 1.3.2 - CUP C39C18000040006, CON APPLICAZIONE DEI CRITERI AMBIENTALI MINIMI, MEDIANTE RDO MULTILOTTO SULLA PIATTAFORMA SARDEGNACAT. LOTTO 1 DOTAZIONI INFORMATICHE E IMPIANTI CIG [97904620D5] - LOTTO 2 ARREDI CIG [97905021D7]</w:t>
            </w:r>
            <w:r w:rsidR="00AA6DFE" w:rsidRPr="00AA6DFE">
              <w:rPr>
                <w:rFonts w:ascii="Arial" w:eastAsiaTheme="majorEastAsia" w:hAnsi="Arial" w:cs="Arial"/>
                <w:b/>
                <w:bCs/>
                <w:color w:val="365F91" w:themeColor="accent1" w:themeShade="BF"/>
                <w:szCs w:val="28"/>
              </w:rPr>
              <w:t>.</w:t>
            </w:r>
            <w:r w:rsidR="00AA6DFE">
              <w:rPr>
                <w:rFonts w:ascii="Arial" w:eastAsiaTheme="majorEastAsia" w:hAnsi="Arial" w:cs="Arial"/>
                <w:b/>
                <w:bCs/>
                <w:color w:val="365F91" w:themeColor="accent1" w:themeShade="BF"/>
                <w:szCs w:val="28"/>
              </w:rPr>
              <w:t xml:space="preserve"> </w:t>
            </w:r>
            <w:r w:rsidR="00551D50" w:rsidRPr="00551D50">
              <w:rPr>
                <w:rFonts w:ascii="Arial" w:eastAsiaTheme="majorEastAsia" w:hAnsi="Arial" w:cs="Arial"/>
                <w:b/>
                <w:bCs/>
                <w:color w:val="365F91" w:themeColor="accent1" w:themeShade="BF"/>
                <w:szCs w:val="28"/>
              </w:rPr>
              <w:t>DICHIARAZIONI INTEGRATIVE AL DGUE.</w:t>
            </w:r>
          </w:p>
        </w:tc>
      </w:tr>
      <w:tr w:rsidR="003D1EF1" w:rsidRPr="0053479F" w14:paraId="4C3DEDE2" w14:textId="77777777" w:rsidTr="009F5FBC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16386" w14:textId="77777777" w:rsidR="003D1EF1" w:rsidRPr="0053479F" w:rsidRDefault="003D1EF1" w:rsidP="00B7718D">
            <w:pPr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807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233E750" w14:textId="77777777" w:rsidR="003D1EF1" w:rsidRPr="0053479F" w:rsidRDefault="003D1EF1" w:rsidP="00B7718D">
            <w:pPr>
              <w:rPr>
                <w:rFonts w:ascii="Arial" w:hAnsi="Arial" w:cs="Arial"/>
                <w:b/>
                <w:sz w:val="10"/>
              </w:rPr>
            </w:pPr>
          </w:p>
        </w:tc>
      </w:tr>
    </w:tbl>
    <w:p w14:paraId="7EDBE0D2" w14:textId="77777777" w:rsidR="003D1EF1" w:rsidRDefault="003D1EF1" w:rsidP="00F02DEC">
      <w:pPr>
        <w:jc w:val="both"/>
        <w:rPr>
          <w:rFonts w:ascii="Arial" w:hAnsi="Arial" w:cs="Arial"/>
          <w:bCs/>
          <w:iCs/>
        </w:rPr>
      </w:pPr>
    </w:p>
    <w:p w14:paraId="544CE3CE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24CC3812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498FC309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Il sottoscritto____________________________________________________________________ </w:t>
      </w:r>
    </w:p>
    <w:p w14:paraId="2B3A0876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nato  a ________________________________________  il ______________________________</w:t>
      </w:r>
    </w:p>
    <w:p w14:paraId="6C6368B0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residente nel Comune di ____________________________Provincia_______________________</w:t>
      </w:r>
    </w:p>
    <w:p w14:paraId="3CB40F44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Via/Piazza___________________________________________________________  n. ________</w:t>
      </w:r>
    </w:p>
    <w:p w14:paraId="62BA69C2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in qualità di Legale rappresentante (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oppure quale procuratore del legale rappresentante</w:t>
      </w:r>
      <w:r w:rsidRPr="009F5FBC">
        <w:rPr>
          <w:rFonts w:ascii="Arial" w:hAnsi="Arial" w:cs="Arial"/>
          <w:sz w:val="22"/>
          <w:szCs w:val="22"/>
          <w:lang w:eastAsia="zh-CN"/>
        </w:rPr>
        <w:t>) dell’Impresa _____________________________________________________________________</w:t>
      </w:r>
    </w:p>
    <w:p w14:paraId="24783150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con sede nel Comune di_______________________________ Provincia ____________________</w:t>
      </w:r>
    </w:p>
    <w:p w14:paraId="32088AE0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Via/Piazza__________________________________________________________ n. __________</w:t>
      </w:r>
    </w:p>
    <w:p w14:paraId="0CC491CA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con codice fiscale numero____________________ e con partita IVA numero__________________</w:t>
      </w:r>
    </w:p>
    <w:p w14:paraId="6C19A0C3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Telefono_____________________________________Fax________________________________</w:t>
      </w:r>
    </w:p>
    <w:p w14:paraId="2E394364" w14:textId="77777777" w:rsidR="009F5FBC" w:rsidRPr="009F5FBC" w:rsidRDefault="009F5FBC" w:rsidP="009F5FBC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ind w:right="-88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Posta elettronica certificata _________________________________________________________</w:t>
      </w:r>
    </w:p>
    <w:p w14:paraId="65DB1231" w14:textId="77777777" w:rsidR="009F5FBC" w:rsidRPr="009F5FBC" w:rsidRDefault="009F5FBC" w:rsidP="009F5FBC">
      <w:pPr>
        <w:widowControl/>
        <w:suppressAutoHyphens/>
        <w:autoSpaceDE w:val="0"/>
        <w:spacing w:line="276" w:lineRule="auto"/>
        <w:jc w:val="both"/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</w:pPr>
    </w:p>
    <w:p w14:paraId="2055CADA" w14:textId="77777777" w:rsidR="009F5FBC" w:rsidRPr="009F5FBC" w:rsidRDefault="009F5FBC" w:rsidP="009F5FBC">
      <w:pPr>
        <w:pStyle w:val="Standard"/>
        <w:autoSpaceDE w:val="0"/>
        <w:rPr>
          <w:rFonts w:ascii="Arial" w:eastAsia="Times New Roman" w:hAnsi="Arial" w:cs="Arial"/>
          <w:sz w:val="22"/>
          <w:szCs w:val="22"/>
          <w:lang w:eastAsia="it-IT"/>
        </w:rPr>
      </w:pPr>
      <w:r w:rsidRPr="009F5FBC">
        <w:rPr>
          <w:rFonts w:ascii="Arial" w:eastAsia="Times New Roman" w:hAnsi="Arial" w:cs="Arial"/>
          <w:sz w:val="22"/>
          <w:szCs w:val="22"/>
          <w:lang w:eastAsia="it-IT"/>
        </w:rPr>
        <w:t>per la partecipazione alla procedura di cui in oggetto</w:t>
      </w:r>
    </w:p>
    <w:p w14:paraId="1653DA00" w14:textId="77777777" w:rsidR="009F5FBC" w:rsidRPr="009F5FBC" w:rsidRDefault="009F5FBC" w:rsidP="009F5FBC">
      <w:pPr>
        <w:pStyle w:val="Standard"/>
        <w:autoSpaceDE w:val="0"/>
        <w:rPr>
          <w:rFonts w:ascii="Arial" w:eastAsia="Times New Roman" w:hAnsi="Arial" w:cs="Arial"/>
          <w:sz w:val="10"/>
          <w:szCs w:val="10"/>
          <w:lang w:eastAsia="it-IT"/>
        </w:rPr>
      </w:pPr>
    </w:p>
    <w:p w14:paraId="29DEEC72" w14:textId="77777777" w:rsidR="009F5FBC" w:rsidRPr="009F5FBC" w:rsidRDefault="009F5FBC" w:rsidP="009F5FBC">
      <w:pPr>
        <w:pStyle w:val="Standard"/>
        <w:autoSpaceDE w:val="0"/>
        <w:jc w:val="center"/>
        <w:rPr>
          <w:rFonts w:ascii="Arial" w:eastAsia="Times New Roman" w:hAnsi="Arial" w:cs="Arial"/>
          <w:b/>
          <w:bCs/>
          <w:sz w:val="22"/>
          <w:szCs w:val="22"/>
          <w:lang w:eastAsia="it-IT"/>
        </w:rPr>
      </w:pPr>
      <w:r w:rsidRPr="009F5FBC">
        <w:rPr>
          <w:rFonts w:ascii="Arial" w:eastAsia="Times New Roman" w:hAnsi="Arial" w:cs="Arial"/>
          <w:b/>
          <w:bCs/>
          <w:sz w:val="22"/>
          <w:szCs w:val="22"/>
          <w:lang w:eastAsia="it-IT"/>
        </w:rPr>
        <w:t>DICHIARA</w:t>
      </w:r>
    </w:p>
    <w:p w14:paraId="68219EF6" w14:textId="77777777" w:rsidR="009F5FBC" w:rsidRPr="009F5FBC" w:rsidRDefault="009F5FBC" w:rsidP="009F5FBC">
      <w:pPr>
        <w:pStyle w:val="Standard"/>
        <w:autoSpaceDE w:val="0"/>
        <w:jc w:val="both"/>
        <w:rPr>
          <w:rFonts w:ascii="Arial" w:eastAsia="Times New Roman" w:hAnsi="Arial" w:cs="Arial"/>
          <w:sz w:val="22"/>
          <w:szCs w:val="22"/>
          <w:lang w:eastAsia="it-IT"/>
        </w:rPr>
      </w:pPr>
      <w:r w:rsidRPr="009F5FBC">
        <w:rPr>
          <w:rFonts w:ascii="Arial" w:hAnsi="Arial" w:cs="Arial"/>
          <w:sz w:val="22"/>
          <w:szCs w:val="22"/>
        </w:rPr>
        <w:t xml:space="preserve">ai sensi degli articoli 46 e 47 del D.P.R. 445/2000, </w:t>
      </w:r>
      <w:r w:rsidRPr="009F5FBC">
        <w:rPr>
          <w:rFonts w:ascii="Arial" w:eastAsia="Times New Roman" w:hAnsi="Arial" w:cs="Arial"/>
          <w:sz w:val="22"/>
          <w:szCs w:val="22"/>
          <w:lang w:eastAsia="it-IT"/>
        </w:rPr>
        <w:t>consapevole del fatto che, in caso di mendace dichiarazione, verranno applicate nei suoi riguardi, ai sensi degli artt. 75 e 76 del D.P.R. 28/12/2000 n. 445 e successive modifiche ed integrazioni, le sanzioni previste dal Codice Penale e dalle leggi speciali in materia di falsità negli atti, oltre alle conseguenze amministrative previste per le procedure relative all’affidamento dei contratti pubblici,</w:t>
      </w:r>
    </w:p>
    <w:p w14:paraId="6CDC437E" w14:textId="77777777" w:rsidR="009F5FBC" w:rsidRPr="009F5FBC" w:rsidRDefault="009F5FBC" w:rsidP="009F5FBC">
      <w:pPr>
        <w:widowControl/>
        <w:suppressAutoHyphens/>
        <w:autoSpaceDE w:val="0"/>
        <w:spacing w:line="276" w:lineRule="auto"/>
        <w:jc w:val="both"/>
        <w:rPr>
          <w:rFonts w:ascii="Arial" w:eastAsia="Calibri" w:hAnsi="Arial" w:cs="Arial"/>
          <w:bCs/>
          <w:iCs/>
          <w:color w:val="000000" w:themeColor="text1"/>
          <w:sz w:val="22"/>
          <w:szCs w:val="22"/>
          <w:lang w:eastAsia="en-US"/>
        </w:rPr>
      </w:pPr>
    </w:p>
    <w:p w14:paraId="591629D7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sz w:val="22"/>
          <w:szCs w:val="22"/>
          <w:lang w:eastAsia="zh-CN"/>
        </w:rPr>
        <w:t>In qualità di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(barrare le ipotesi che interessa)</w:t>
      </w:r>
    </w:p>
    <w:p w14:paraId="424FFAB1" w14:textId="77777777" w:rsidR="009F5FBC" w:rsidRPr="009F5FBC" w:rsidRDefault="009F5FBC" w:rsidP="009F5FBC">
      <w:pPr>
        <w:widowControl/>
        <w:suppressAutoHyphens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  </w:t>
      </w:r>
      <w:r w:rsidRPr="009F5FBC">
        <w:rPr>
          <w:rFonts w:ascii="Arial" w:hAnsi="Arial" w:cs="Arial"/>
          <w:sz w:val="22"/>
          <w:szCs w:val="22"/>
          <w:lang w:eastAsia="zh-CN"/>
        </w:rPr>
        <w:t>concorrente singolo.</w:t>
      </w:r>
    </w:p>
    <w:p w14:paraId="11512D1F" w14:textId="77777777" w:rsidR="009F5FBC" w:rsidRPr="009F5FBC" w:rsidRDefault="009F5FBC" w:rsidP="009F5FBC">
      <w:pPr>
        <w:widowControl/>
        <w:suppressAutoHyphens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 </w:t>
      </w:r>
      <w:r w:rsidRPr="009F5FBC">
        <w:rPr>
          <w:rFonts w:ascii="Arial" w:hAnsi="Arial" w:cs="Arial"/>
          <w:sz w:val="22"/>
          <w:szCs w:val="22"/>
          <w:lang w:eastAsia="zh-CN"/>
        </w:rPr>
        <w:t>concorrente associato e precisamente  quale:</w:t>
      </w:r>
    </w:p>
    <w:p w14:paraId="723CC969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Consorzio fra società cooperativa di produzione e lavoro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b,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; </w:t>
      </w:r>
    </w:p>
    <w:p w14:paraId="2107C878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Consorziata esecutrice del Consorzio fra società cooperativa di produzione e lavoro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 xml:space="preserve">(comma 2, lett. b, art. 45, d.lgs. 50/2016) </w:t>
      </w:r>
      <w:r w:rsidRPr="009F5FBC">
        <w:rPr>
          <w:rFonts w:ascii="Arial" w:hAnsi="Arial" w:cs="Arial"/>
          <w:sz w:val="22"/>
          <w:szCs w:val="22"/>
          <w:lang w:eastAsia="zh-CN"/>
        </w:rPr>
        <w:t>denominato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___________________________</w:t>
      </w:r>
      <w:r w:rsidRPr="009F5FBC">
        <w:rPr>
          <w:rFonts w:ascii="Arial" w:hAnsi="Arial" w:cs="Arial"/>
          <w:sz w:val="22"/>
          <w:szCs w:val="22"/>
          <w:lang w:eastAsia="zh-CN"/>
        </w:rPr>
        <w:t>;</w:t>
      </w:r>
    </w:p>
    <w:p w14:paraId="42A258DE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□Consorzio tra imprese artigiane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b,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>;</w:t>
      </w:r>
    </w:p>
    <w:p w14:paraId="69381C1B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Consorziata esecutrice del Consorzio tra imprese artigiane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 xml:space="preserve">(comma 2, lett. b, art. 45, d.lgs. 50/2016) </w:t>
      </w:r>
      <w:r w:rsidRPr="009F5FBC">
        <w:rPr>
          <w:rFonts w:ascii="Arial" w:hAnsi="Arial" w:cs="Arial"/>
          <w:sz w:val="22"/>
          <w:szCs w:val="22"/>
          <w:lang w:eastAsia="zh-CN"/>
        </w:rPr>
        <w:t>denominato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_______________________________________</w:t>
      </w:r>
      <w:r w:rsidRPr="009F5FBC">
        <w:rPr>
          <w:rFonts w:ascii="Arial" w:hAnsi="Arial" w:cs="Arial"/>
          <w:sz w:val="22"/>
          <w:szCs w:val="22"/>
          <w:lang w:eastAsia="zh-CN"/>
        </w:rPr>
        <w:t>;</w:t>
      </w:r>
    </w:p>
    <w:p w14:paraId="289B2162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□Consorzio stabile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c,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; </w:t>
      </w:r>
    </w:p>
    <w:p w14:paraId="625C83D1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□Consorziata esecutrice del Consorzio stabile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c, art. 45, d.lgs. 50/2016)</w:t>
      </w:r>
    </w:p>
    <w:p w14:paraId="1239D341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□mandataria del raggruppamento temporaneo di imprese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d, art. 45, d.lgs. 50/2016</w:t>
      </w:r>
      <w:r w:rsidRPr="009F5FBC">
        <w:rPr>
          <w:rFonts w:ascii="Arial" w:hAnsi="Arial" w:cs="Arial"/>
          <w:sz w:val="22"/>
          <w:szCs w:val="22"/>
          <w:lang w:eastAsia="zh-CN"/>
        </w:rPr>
        <w:t>) costituito/da costituire con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 xml:space="preserve"> ________________________________________</w:t>
      </w:r>
    </w:p>
    <w:p w14:paraId="4F6A0E6C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□mandante del raggruppamento temporaneo di imprese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 xml:space="preserve">(comma 2, lett. d, art. 45, d.lgs. 50/2016) </w:t>
      </w:r>
      <w:r w:rsidRPr="009F5FBC">
        <w:rPr>
          <w:rFonts w:ascii="Arial" w:hAnsi="Arial" w:cs="Arial"/>
          <w:sz w:val="22"/>
          <w:szCs w:val="22"/>
          <w:lang w:eastAsia="zh-CN"/>
        </w:rPr>
        <w:t>costituito/da costituire con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 xml:space="preserve"> ________________________________________</w:t>
      </w:r>
    </w:p>
    <w:p w14:paraId="32B82CB6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mandataria del consorzio ordinario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e,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; </w:t>
      </w:r>
    </w:p>
    <w:p w14:paraId="5E981609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>mandante del consorzio ordinario (comma 2, lett. e, art. 45, d.lgs. 50/2016);</w:t>
      </w:r>
    </w:p>
    <w:p w14:paraId="0B9241E5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mandataria  dell’Aggregazione di imprese aderenti al contratto di rete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f,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; </w:t>
      </w:r>
    </w:p>
    <w:p w14:paraId="04F6B3E1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mandante  dell’Aggregazione di imprese aderenti al contratto di rete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f, art. 45, d.lgs. 50/2016)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; </w:t>
      </w:r>
    </w:p>
    <w:p w14:paraId="075F6F5F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lastRenderedPageBreak/>
        <w:t xml:space="preserve">□mandataria del GEIE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g, art. 45, d.lgs. 50/2016)</w:t>
      </w:r>
    </w:p>
    <w:p w14:paraId="73403E90" w14:textId="77777777" w:rsidR="009F5FBC" w:rsidRPr="009F5FBC" w:rsidRDefault="009F5FBC" w:rsidP="009F5FBC">
      <w:pPr>
        <w:widowControl/>
        <w:suppressAutoHyphens/>
        <w:ind w:left="709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mandante del GEIE </w:t>
      </w:r>
      <w:r w:rsidRPr="009F5FBC">
        <w:rPr>
          <w:rFonts w:ascii="Arial" w:hAnsi="Arial" w:cs="Arial"/>
          <w:i/>
          <w:sz w:val="22"/>
          <w:szCs w:val="22"/>
          <w:lang w:eastAsia="zh-CN"/>
        </w:rPr>
        <w:t>(comma 2, lett. g, art. 45, d.lgs. 50/2016)</w:t>
      </w:r>
    </w:p>
    <w:p w14:paraId="02AD1D37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Altri soggetti </w:t>
      </w:r>
    </w:p>
    <w:p w14:paraId="4646870B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impresa ausiliaria </w:t>
      </w:r>
    </w:p>
    <w:p w14:paraId="1AB79674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>subappaltatore</w:t>
      </w:r>
    </w:p>
    <w:p w14:paraId="1013A860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sz w:val="22"/>
          <w:szCs w:val="22"/>
          <w:lang w:eastAsia="zh-CN"/>
        </w:rPr>
        <w:t>altro……</w:t>
      </w:r>
    </w:p>
    <w:p w14:paraId="5D2F223F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i/>
          <w:sz w:val="22"/>
          <w:szCs w:val="22"/>
          <w:lang w:eastAsia="zh-CN"/>
        </w:rPr>
      </w:pPr>
    </w:p>
    <w:p w14:paraId="7441ADA4" w14:textId="77777777" w:rsidR="0096376C" w:rsidRDefault="0096376C" w:rsidP="0096376C">
      <w:pPr>
        <w:widowControl/>
        <w:tabs>
          <w:tab w:val="left" w:pos="0"/>
        </w:tabs>
        <w:suppressAutoHyphens/>
        <w:spacing w:before="60" w:after="6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- </w:t>
      </w:r>
      <w:r w:rsidR="009F5FBC" w:rsidRPr="009F5FBC">
        <w:rPr>
          <w:rFonts w:ascii="Arial" w:hAnsi="Arial" w:cs="Arial"/>
          <w:sz w:val="22"/>
          <w:szCs w:val="22"/>
          <w:lang w:eastAsia="zh-CN"/>
        </w:rPr>
        <w:t>di non incorrere nelle cause di esclusione di cui all’art. 80,</w:t>
      </w:r>
      <w:r w:rsidR="009F5FBC"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 comma 1, lett. </w:t>
      </w:r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b-bis)</w:t>
      </w:r>
      <w:r w:rsidR="009F5FBC" w:rsidRPr="009F5FBC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="009F5FBC" w:rsidRPr="009F5FBC">
        <w:rPr>
          <w:rFonts w:ascii="Arial" w:hAnsi="Arial" w:cs="Arial"/>
          <w:sz w:val="22"/>
          <w:szCs w:val="22"/>
          <w:lang w:eastAsia="zh-CN"/>
        </w:rPr>
        <w:t>nonchè</w:t>
      </w:r>
      <w:proofErr w:type="spellEnd"/>
      <w:r w:rsidR="009F5FBC" w:rsidRPr="009F5FBC">
        <w:rPr>
          <w:rFonts w:ascii="Arial" w:hAnsi="Arial" w:cs="Arial"/>
          <w:sz w:val="22"/>
          <w:szCs w:val="22"/>
          <w:lang w:eastAsia="zh-CN"/>
        </w:rPr>
        <w:t xml:space="preserve"> comma 5 lett. c-bis), c-ter) c-quater), f-bis) e f-ter) del Codice</w:t>
      </w:r>
      <w:r w:rsidR="009F5FBC"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 </w:t>
      </w:r>
      <w:r w:rsidR="009F5FBC" w:rsidRPr="009F5FBC">
        <w:rPr>
          <w:rFonts w:ascii="Arial" w:hAnsi="Arial" w:cs="Arial"/>
          <w:sz w:val="22"/>
          <w:szCs w:val="22"/>
          <w:lang w:eastAsia="zh-CN"/>
        </w:rPr>
        <w:t>ed, infine, di non avere affidato incarichi in violazione dell’art. 53, comma 16-</w:t>
      </w:r>
      <w:r w:rsidR="009F5FBC" w:rsidRPr="009F5FBC">
        <w:rPr>
          <w:rFonts w:ascii="Arial" w:hAnsi="Arial" w:cs="Arial"/>
          <w:i/>
          <w:sz w:val="22"/>
          <w:szCs w:val="22"/>
          <w:lang w:eastAsia="zh-CN"/>
        </w:rPr>
        <w:t>ter</w:t>
      </w:r>
      <w:r w:rsidR="009F5FBC" w:rsidRPr="009F5FBC">
        <w:rPr>
          <w:rFonts w:ascii="Arial" w:hAnsi="Arial" w:cs="Arial"/>
          <w:sz w:val="22"/>
          <w:szCs w:val="22"/>
          <w:lang w:eastAsia="zh-CN"/>
        </w:rPr>
        <w:t>, del d.lgs. del 2001 n. 165 nei confronti sia della stazione appaltante che dell’Ente aderente per il quale viene esperita la gara;</w:t>
      </w:r>
    </w:p>
    <w:p w14:paraId="16AF55DB" w14:textId="77777777" w:rsidR="009F5FBC" w:rsidRPr="0096376C" w:rsidRDefault="0096376C" w:rsidP="0096376C">
      <w:pPr>
        <w:widowControl/>
        <w:tabs>
          <w:tab w:val="left" w:pos="0"/>
        </w:tabs>
        <w:suppressAutoHyphens/>
        <w:spacing w:before="60" w:after="6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4"/>
          <w:lang w:eastAsia="zh-CN"/>
        </w:rPr>
        <w:t xml:space="preserve">- </w:t>
      </w:r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che i dati identificativi (nome, cognome, data e luogo di nascita, codice fiscale, comune di residenza etc.) dei soggetti di cui all’art. 80, comma 3 del Codice, sono:</w:t>
      </w:r>
    </w:p>
    <w:p w14:paraId="5F7D6DFA" w14:textId="77777777" w:rsidR="009F5FBC" w:rsidRPr="009F5FBC" w:rsidRDefault="009F5FBC" w:rsidP="009F5FBC">
      <w:pPr>
        <w:widowControl/>
        <w:suppressAutoHyphens/>
        <w:ind w:left="644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tbl>
      <w:tblPr>
        <w:tblW w:w="0" w:type="auto"/>
        <w:tblInd w:w="259" w:type="dxa"/>
        <w:tblLayout w:type="fixed"/>
        <w:tblLook w:val="0000" w:firstRow="0" w:lastRow="0" w:firstColumn="0" w:lastColumn="0" w:noHBand="0" w:noVBand="0"/>
      </w:tblPr>
      <w:tblGrid>
        <w:gridCol w:w="1242"/>
        <w:gridCol w:w="1559"/>
        <w:gridCol w:w="1701"/>
        <w:gridCol w:w="1868"/>
        <w:gridCol w:w="1591"/>
        <w:gridCol w:w="1653"/>
      </w:tblGrid>
      <w:tr w:rsidR="009F5FBC" w:rsidRPr="009F5FBC" w14:paraId="5A7D2759" w14:textId="77777777" w:rsidTr="00B7718D">
        <w:tc>
          <w:tcPr>
            <w:tcW w:w="9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0EB3B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 xml:space="preserve">Soggetti in carica </w:t>
            </w:r>
          </w:p>
        </w:tc>
      </w:tr>
      <w:tr w:rsidR="009F5FBC" w:rsidRPr="009F5FBC" w14:paraId="745A9380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B7746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B6828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Cognome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7BB6B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Data e luogo di nascita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DDF80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 xml:space="preserve">Residenza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3ED11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Codice Fiscale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A8E86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Carica Sociale</w:t>
            </w:r>
          </w:p>
        </w:tc>
      </w:tr>
      <w:tr w:rsidR="009F5FBC" w:rsidRPr="009F5FBC" w14:paraId="4B7C3312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99A3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D6461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0AC83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6FE2B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1BCFD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4266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  <w:tr w:rsidR="009F5FBC" w:rsidRPr="009F5FBC" w14:paraId="4849FFCC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02894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1BD50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8702B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EDBF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4A734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6888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  <w:tr w:rsidR="009F5FBC" w:rsidRPr="009F5FBC" w14:paraId="58B1D01C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71F8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0955F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1A8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89B29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534A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024C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  <w:tr w:rsidR="009F5FBC" w:rsidRPr="009F5FBC" w14:paraId="41433615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AC59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949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16E65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4EBDC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94897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9176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  <w:tr w:rsidR="009F5FBC" w:rsidRPr="009F5FBC" w14:paraId="74AB6A70" w14:textId="77777777" w:rsidTr="00B7718D">
        <w:tc>
          <w:tcPr>
            <w:tcW w:w="9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E91C7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Soggetti cessati dalla carica nell'anno antecedente la data di pubblicazione del bando di gara</w:t>
            </w:r>
          </w:p>
        </w:tc>
      </w:tr>
      <w:tr w:rsidR="009F5FBC" w:rsidRPr="009F5FBC" w14:paraId="59AC1EB5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F4126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32F64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Cognome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DC80E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Data e luogo di nascita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06175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Residenza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78AF7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Codice Fiscale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E7D1" w14:textId="77777777" w:rsidR="009F5FBC" w:rsidRPr="009F5FBC" w:rsidRDefault="009F5FBC" w:rsidP="009F5FBC">
            <w:pPr>
              <w:widowControl/>
              <w:suppressAutoHyphens/>
              <w:jc w:val="center"/>
              <w:rPr>
                <w:rFonts w:ascii="Garamond" w:eastAsia="Calibri" w:hAnsi="Garamond" w:cs="Garamond"/>
                <w:sz w:val="24"/>
                <w:szCs w:val="22"/>
                <w:lang w:eastAsia="zh-CN"/>
              </w:rPr>
            </w:pPr>
            <w:r w:rsidRPr="009F5FBC">
              <w:rPr>
                <w:rFonts w:ascii="Arial" w:eastAsia="Calibri" w:hAnsi="Arial" w:cs="Arial"/>
                <w:sz w:val="22"/>
                <w:szCs w:val="22"/>
                <w:lang w:eastAsia="zh-CN"/>
              </w:rPr>
              <w:t>Carica Sociale</w:t>
            </w:r>
          </w:p>
        </w:tc>
      </w:tr>
      <w:tr w:rsidR="009F5FBC" w:rsidRPr="009F5FBC" w14:paraId="2A922169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2E12B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4F92D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802EC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4EDD3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4AC8A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C11C2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  <w:tr w:rsidR="009F5FBC" w:rsidRPr="009F5FBC" w14:paraId="39D933BF" w14:textId="77777777" w:rsidTr="00B7718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C21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EE6AA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3D814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6CAD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1AE3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61D7" w14:textId="77777777" w:rsidR="009F5FBC" w:rsidRPr="009F5FBC" w:rsidRDefault="009F5FBC" w:rsidP="009F5FBC">
            <w:pPr>
              <w:widowControl/>
              <w:suppressAutoHyphens/>
              <w:snapToGrid w:val="0"/>
              <w:jc w:val="both"/>
              <w:rPr>
                <w:rFonts w:ascii="Arial" w:eastAsia="Calibri" w:hAnsi="Arial" w:cs="Arial"/>
                <w:sz w:val="22"/>
                <w:szCs w:val="22"/>
                <w:lang w:eastAsia="zh-CN"/>
              </w:rPr>
            </w:pPr>
          </w:p>
        </w:tc>
      </w:tr>
    </w:tbl>
    <w:p w14:paraId="5CA2FA88" w14:textId="77777777" w:rsidR="009F5FBC" w:rsidRPr="009F5FBC" w:rsidRDefault="009F5FBC" w:rsidP="009F5FBC">
      <w:pPr>
        <w:widowControl/>
        <w:suppressAutoHyphens/>
        <w:ind w:left="284"/>
        <w:jc w:val="both"/>
        <w:rPr>
          <w:rFonts w:ascii="Arial" w:eastAsia="Calibri" w:hAnsi="Arial" w:cs="Arial"/>
          <w:i/>
          <w:sz w:val="22"/>
          <w:szCs w:val="22"/>
          <w:lang w:eastAsia="zh-CN"/>
        </w:rPr>
      </w:pPr>
    </w:p>
    <w:p w14:paraId="73720C91" w14:textId="77777777" w:rsidR="009F5FBC" w:rsidRPr="009F5FBC" w:rsidRDefault="009F5FBC" w:rsidP="009F5FBC">
      <w:pPr>
        <w:widowControl/>
        <w:suppressAutoHyphens/>
        <w:jc w:val="both"/>
        <w:rPr>
          <w:rFonts w:ascii="Arial" w:eastAsia="Calibri" w:hAnsi="Arial" w:cs="Arial"/>
          <w:i/>
          <w:sz w:val="22"/>
          <w:szCs w:val="22"/>
          <w:lang w:eastAsia="zh-CN"/>
        </w:rPr>
      </w:pPr>
    </w:p>
    <w:p w14:paraId="79591CB8" w14:textId="77777777" w:rsidR="009F5FBC" w:rsidRPr="000B0DE8" w:rsidRDefault="0096376C" w:rsidP="0096376C">
      <w:pPr>
        <w:pStyle w:val="Paragrafoelenco"/>
        <w:widowControl/>
        <w:tabs>
          <w:tab w:val="left" w:pos="284"/>
        </w:tabs>
        <w:suppressAutoHyphens/>
        <w:ind w:left="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color w:val="000000"/>
          <w:sz w:val="22"/>
          <w:szCs w:val="22"/>
          <w:lang w:eastAsia="zh-CN"/>
        </w:rPr>
        <w:t xml:space="preserve">- </w:t>
      </w:r>
      <w:r w:rsidR="009F5FBC" w:rsidRPr="000B0DE8">
        <w:rPr>
          <w:rFonts w:ascii="Arial" w:hAnsi="Arial" w:cs="Arial"/>
          <w:color w:val="000000"/>
          <w:sz w:val="22"/>
          <w:szCs w:val="22"/>
          <w:lang w:eastAsia="zh-CN"/>
        </w:rPr>
        <w:t>che nell’anno antecedente la data di pubblicazione del bando di gara non vi sono stati soggetti di cui all’art. 80 comma 3 del Codice cessati dalle cariche;</w:t>
      </w:r>
    </w:p>
    <w:p w14:paraId="6AAFBD65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7301C3F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(</w:t>
      </w:r>
      <w:r w:rsidRPr="009F5FBC">
        <w:rPr>
          <w:rFonts w:ascii="Arial" w:hAnsi="Arial" w:cs="Arial"/>
          <w:i/>
          <w:color w:val="000000"/>
          <w:sz w:val="22"/>
          <w:szCs w:val="22"/>
          <w:lang w:eastAsia="zh-CN"/>
        </w:rPr>
        <w:t>Oppure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) </w:t>
      </w:r>
    </w:p>
    <w:p w14:paraId="25C72F9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6578DC4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      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che i soggetti cessati dalle cariche suindicate nell’anno antecedente la data di pubblicazione del bando sono:</w:t>
      </w:r>
    </w:p>
    <w:p w14:paraId="68A6E994" w14:textId="77777777" w:rsidR="009F5FBC" w:rsidRPr="009F5FBC" w:rsidRDefault="009F5FBC" w:rsidP="009F5FBC">
      <w:pPr>
        <w:widowControl/>
        <w:suppressAutoHyphens/>
        <w:spacing w:before="120"/>
        <w:ind w:left="709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1"/>
        <w:gridCol w:w="1577"/>
        <w:gridCol w:w="1349"/>
        <w:gridCol w:w="1411"/>
        <w:gridCol w:w="1684"/>
        <w:gridCol w:w="2033"/>
      </w:tblGrid>
      <w:tr w:rsidR="009F5FBC" w:rsidRPr="009F5FBC" w14:paraId="449F701D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5BBA8A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Cognome e nome</w:t>
            </w: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8102FEC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Luogo e data di nascita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00B713C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C.F.</w:t>
            </w: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203F857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Residenza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D5B10E0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Socio % proprietà</w:t>
            </w: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A33119" w14:textId="77777777" w:rsidR="009F5FBC" w:rsidRPr="009F5FBC" w:rsidRDefault="009F5FBC" w:rsidP="009F5FBC">
            <w:pPr>
              <w:widowControl/>
              <w:suppressAutoHyphens/>
              <w:spacing w:before="120"/>
              <w:jc w:val="center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Qualifica (legale rappresentante, direttore tecnico, socio, altro)</w:t>
            </w:r>
          </w:p>
        </w:tc>
      </w:tr>
      <w:tr w:rsidR="009F5FBC" w:rsidRPr="009F5FBC" w14:paraId="4DCB3B4F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39CCED2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1B7104E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6F934CA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16AE28E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C822BC4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D5D14C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9F5FBC" w:rsidRPr="009F5FBC" w14:paraId="0AFB218B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8AF125B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F5FD991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B2A6578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483859D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4A9836B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23803B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9F5FBC" w:rsidRPr="009F5FBC" w14:paraId="792A622F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F427742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E60DCC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BAC1762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40A075C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FC91888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BEF784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9F5FBC" w:rsidRPr="009F5FBC" w14:paraId="795A37BD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A05A01B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4DC0F89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4CF1E8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7E923ED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614225A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7695B5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9F5FBC" w:rsidRPr="009F5FBC" w14:paraId="17C149DF" w14:textId="77777777" w:rsidTr="00B7718D"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5193896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39C8DC4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7F73F51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344D938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4E2E89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5BF48B" w14:textId="77777777" w:rsidR="009F5FBC" w:rsidRPr="009F5FBC" w:rsidRDefault="009F5FBC" w:rsidP="009F5FBC">
            <w:pPr>
              <w:widowControl/>
              <w:suppressAutoHyphens/>
              <w:snapToGrid w:val="0"/>
              <w:spacing w:before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6D3BAD87" w14:textId="77777777" w:rsidR="009F5FBC" w:rsidRPr="009F5FBC" w:rsidRDefault="009F5FBC" w:rsidP="009F5FBC">
      <w:pPr>
        <w:widowControl/>
        <w:suppressAutoHyphens/>
        <w:spacing w:before="120"/>
        <w:ind w:left="709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257CF2C1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i/>
          <w:color w:val="000000"/>
          <w:sz w:val="22"/>
          <w:szCs w:val="22"/>
          <w:lang w:eastAsia="zh-CN"/>
        </w:rPr>
        <w:t>(Si fa presente che in relazione ai soggetti cessati nell’anno antecedente la pubblicazione del bando di gara vanno rese le dichiarazioni sui motivi di esclusione di cui alla parte III del DGUE)</w:t>
      </w:r>
    </w:p>
    <w:p w14:paraId="4579A05E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i/>
          <w:color w:val="000000"/>
          <w:sz w:val="22"/>
          <w:szCs w:val="22"/>
          <w:lang w:eastAsia="zh-CN"/>
        </w:rPr>
      </w:pPr>
    </w:p>
    <w:p w14:paraId="660A1036" w14:textId="77777777" w:rsidR="009F5FBC" w:rsidRPr="009F5FBC" w:rsidRDefault="009F5FBC" w:rsidP="009F5FBC">
      <w:pPr>
        <w:widowControl/>
        <w:tabs>
          <w:tab w:val="left" w:pos="9214"/>
        </w:tabs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color w:val="000000"/>
          <w:sz w:val="22"/>
          <w:szCs w:val="22"/>
          <w:lang w:eastAsia="zh-CN"/>
        </w:rPr>
        <w:lastRenderedPageBreak/>
        <w:t>N.B.: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 in caso di incorporazione, fusione societaria o cessione d’azienda, si considerano cessati anche gli amministratori e i direttori tecnici che hanno operato presso la società incorporata, fusasi o che ha ceduto l’azienda nell’ultimo anno antecedente la data di pubblicazione del bando di gara.</w:t>
      </w:r>
    </w:p>
    <w:p w14:paraId="2B1CCE32" w14:textId="77777777" w:rsidR="000B0DE8" w:rsidRDefault="000B0DE8" w:rsidP="000B0DE8">
      <w:pPr>
        <w:widowControl/>
        <w:suppressAutoHyphens/>
        <w:jc w:val="both"/>
        <w:rPr>
          <w:rFonts w:ascii="Arial" w:hAnsi="Arial" w:cs="Arial"/>
          <w:color w:val="000000"/>
          <w:kern w:val="2"/>
          <w:sz w:val="22"/>
          <w:szCs w:val="22"/>
          <w:lang w:eastAsia="zh-CN"/>
        </w:rPr>
      </w:pPr>
    </w:p>
    <w:p w14:paraId="0B1F2132" w14:textId="77777777" w:rsidR="009F5FBC" w:rsidRPr="000B0DE8" w:rsidRDefault="0096376C" w:rsidP="0096376C">
      <w:pPr>
        <w:pStyle w:val="Paragrafoelenco"/>
        <w:widowControl/>
        <w:suppressAutoHyphens/>
        <w:ind w:left="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color w:val="000000"/>
          <w:sz w:val="22"/>
          <w:szCs w:val="22"/>
          <w:lang w:eastAsia="zh-CN"/>
        </w:rPr>
        <w:t xml:space="preserve">- </w:t>
      </w:r>
      <w:r w:rsidR="009F5FBC" w:rsidRPr="000B0DE8">
        <w:rPr>
          <w:rFonts w:ascii="Arial" w:hAnsi="Arial" w:cs="Arial"/>
          <w:color w:val="000000"/>
          <w:sz w:val="22"/>
          <w:szCs w:val="22"/>
          <w:lang w:eastAsia="zh-CN"/>
        </w:rPr>
        <w:t xml:space="preserve">che nei confronti dei soggetti cessati dalla carica nell’anno antecedente la pubblicazione del bando sono state emesse le seguenti condanne penali contemplate dall’art. 80, comma 1 del </w:t>
      </w:r>
      <w:proofErr w:type="spellStart"/>
      <w:r w:rsidR="009F5FBC" w:rsidRPr="000B0DE8">
        <w:rPr>
          <w:rFonts w:ascii="Arial" w:hAnsi="Arial" w:cs="Arial"/>
          <w:color w:val="000000"/>
          <w:sz w:val="22"/>
          <w:szCs w:val="22"/>
          <w:lang w:eastAsia="zh-CN"/>
        </w:rPr>
        <w:t>D.Lgs.</w:t>
      </w:r>
      <w:proofErr w:type="spellEnd"/>
      <w:r w:rsidR="009F5FBC" w:rsidRPr="000B0DE8">
        <w:rPr>
          <w:rFonts w:ascii="Arial" w:hAnsi="Arial" w:cs="Arial"/>
          <w:color w:val="000000"/>
          <w:sz w:val="22"/>
          <w:szCs w:val="22"/>
          <w:lang w:eastAsia="zh-CN"/>
        </w:rPr>
        <w:t xml:space="preserve"> 50/2016:</w:t>
      </w:r>
    </w:p>
    <w:p w14:paraId="44492426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………………………………………………………………………………………………………….</w:t>
      </w:r>
    </w:p>
    <w:p w14:paraId="44FCAD5B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 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e che comunque la società ha adottato le seguenti misure di dissociazione: …………………….</w:t>
      </w:r>
    </w:p>
    <w:p w14:paraId="2C9356F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2B7B686B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(</w:t>
      </w:r>
      <w:r w:rsidRPr="009F5FBC">
        <w:rPr>
          <w:rFonts w:ascii="Arial" w:hAnsi="Arial" w:cs="Arial"/>
          <w:i/>
          <w:color w:val="000000"/>
          <w:sz w:val="22"/>
          <w:szCs w:val="22"/>
          <w:lang w:eastAsia="zh-CN"/>
        </w:rPr>
        <w:t>Oppure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) </w:t>
      </w:r>
    </w:p>
    <w:p w14:paraId="386196EE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12E7FBEF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che nei confronti dei soggetti cessati dalla carica nell’anno antecedente la pubblicazione del bando non sono state emesse condanne penali contemplate dall’art. 80, comma 1 del </w:t>
      </w:r>
      <w:proofErr w:type="spellStart"/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D.Lgs.</w:t>
      </w:r>
      <w:proofErr w:type="spellEnd"/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 50/2016;</w:t>
      </w:r>
    </w:p>
    <w:p w14:paraId="68B8C0A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2"/>
          <w:szCs w:val="22"/>
          <w:lang w:eastAsia="zh-CN"/>
        </w:rPr>
      </w:pPr>
    </w:p>
    <w:p w14:paraId="12C30BA1" w14:textId="77777777" w:rsidR="009F5FBC" w:rsidRPr="009F5FBC" w:rsidRDefault="0096376C" w:rsidP="0096376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-</w:t>
      </w:r>
      <w:r w:rsidR="009F5FBC" w:rsidRPr="009F5FBC">
        <w:rPr>
          <w:rFonts w:ascii="Arial" w:hAnsi="Arial" w:cs="Arial"/>
          <w:sz w:val="22"/>
          <w:szCs w:val="22"/>
          <w:lang w:eastAsia="zh-CN"/>
        </w:rPr>
        <w:t xml:space="preserve"> che l’Impresa:</w:t>
      </w:r>
    </w:p>
    <w:p w14:paraId="5FA1CDDE" w14:textId="77777777" w:rsidR="009F5FBC" w:rsidRPr="009F5FBC" w:rsidRDefault="009F5FBC" w:rsidP="0096376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ha la seguente forma giuridica ………………………………………………………………………………</w:t>
      </w:r>
    </w:p>
    <w:p w14:paraId="5D63A832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è iscritta al n. …………………………………del REA;</w:t>
      </w:r>
    </w:p>
    <w:p w14:paraId="53386B3E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è iscritta al n. …………………………………del Registro delle Imprese</w:t>
      </w:r>
    </w:p>
    <w:p w14:paraId="367704A3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nella sezione ………………………………………….</w:t>
      </w:r>
    </w:p>
    <w:p w14:paraId="0EF9B643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Presso la Camera di Commercio Industria e Artigianato di …………………….…………………………….</w:t>
      </w:r>
    </w:p>
    <w:p w14:paraId="1CD1E209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 xml:space="preserve">ha il seguente oggetto sociale: </w:t>
      </w:r>
      <w:r w:rsidR="004B4ABC">
        <w:rPr>
          <w:rFonts w:ascii="Arial" w:hAnsi="Arial" w:cs="Arial"/>
          <w:sz w:val="22"/>
          <w:szCs w:val="22"/>
          <w:lang w:eastAsia="zh-CN"/>
        </w:rPr>
        <w:t>…..……………………………………………………</w:t>
      </w:r>
      <w:r w:rsidRPr="009F5FBC">
        <w:rPr>
          <w:rFonts w:ascii="Arial" w:hAnsi="Arial" w:cs="Arial"/>
          <w:sz w:val="22"/>
          <w:szCs w:val="22"/>
          <w:lang w:eastAsia="zh-CN"/>
        </w:rPr>
        <w:t>…………………...</w:t>
      </w:r>
    </w:p>
    <w:p w14:paraId="3AD947DD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…………………………………</w:t>
      </w:r>
      <w:r w:rsidR="004B4ABC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……………………………………………………………………………</w:t>
      </w:r>
      <w:r w:rsidRPr="009F5FBC">
        <w:rPr>
          <w:rFonts w:ascii="Arial" w:hAnsi="Arial" w:cs="Arial"/>
          <w:sz w:val="22"/>
          <w:szCs w:val="22"/>
          <w:lang w:eastAsia="zh-CN"/>
        </w:rPr>
        <w:t>…</w:t>
      </w:r>
    </w:p>
    <w:p w14:paraId="3CA6C5E6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ed eserc</w:t>
      </w:r>
      <w:r w:rsidR="004B4ABC">
        <w:rPr>
          <w:rFonts w:ascii="Arial" w:hAnsi="Arial" w:cs="Arial"/>
          <w:sz w:val="22"/>
          <w:szCs w:val="22"/>
          <w:lang w:eastAsia="zh-CN"/>
        </w:rPr>
        <w:t>ita le seguenti attività: …………</w:t>
      </w:r>
      <w:r w:rsidRPr="009F5FBC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</w:t>
      </w:r>
    </w:p>
    <w:p w14:paraId="6502CF83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…………………………………</w:t>
      </w:r>
      <w:r w:rsidR="004B4ABC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……………………………………………………………………………</w:t>
      </w:r>
      <w:r w:rsidRPr="009F5FBC">
        <w:rPr>
          <w:rFonts w:ascii="Arial" w:hAnsi="Arial" w:cs="Arial"/>
          <w:sz w:val="22"/>
          <w:szCs w:val="22"/>
          <w:lang w:eastAsia="zh-CN"/>
        </w:rPr>
        <w:t>…</w:t>
      </w:r>
    </w:p>
    <w:p w14:paraId="37DFAEF4" w14:textId="77777777" w:rsidR="009F5FBC" w:rsidRPr="009F5FBC" w:rsidRDefault="009F5FBC" w:rsidP="009F5FBC">
      <w:pPr>
        <w:widowControl/>
        <w:suppressAutoHyphens/>
        <w:spacing w:before="120"/>
        <w:ind w:left="142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che l’Impresa ha sede legale in:  …………………………………………………………………</w:t>
      </w:r>
    </w:p>
    <w:p w14:paraId="1B47A2BB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Via…………………………</w:t>
      </w:r>
      <w:r w:rsidR="004B4ABC">
        <w:rPr>
          <w:rFonts w:ascii="Arial" w:hAnsi="Arial" w:cs="Arial"/>
          <w:sz w:val="22"/>
          <w:szCs w:val="22"/>
          <w:lang w:eastAsia="zh-CN"/>
        </w:rPr>
        <w:t>………………………………………………n. …………………………</w:t>
      </w:r>
      <w:r w:rsidRPr="009F5FBC">
        <w:rPr>
          <w:rFonts w:ascii="Arial" w:hAnsi="Arial" w:cs="Arial"/>
          <w:sz w:val="22"/>
          <w:szCs w:val="22"/>
          <w:lang w:eastAsia="zh-CN"/>
        </w:rPr>
        <w:t>……..</w:t>
      </w:r>
    </w:p>
    <w:p w14:paraId="263A9C7A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…………………………………………………………………………………………………….</w:t>
      </w:r>
    </w:p>
    <w:p w14:paraId="3191C52B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che l’Impresa ha i seguenti recapiti:</w:t>
      </w:r>
    </w:p>
    <w:p w14:paraId="4045DC16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telefono:…………………………………………  mail:…………………………………………………</w:t>
      </w:r>
    </w:p>
    <w:p w14:paraId="53190D2F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proofErr w:type="spellStart"/>
      <w:r w:rsidRPr="009F5FBC">
        <w:rPr>
          <w:rFonts w:ascii="Arial" w:hAnsi="Arial" w:cs="Arial"/>
          <w:sz w:val="22"/>
          <w:szCs w:val="22"/>
          <w:lang w:eastAsia="zh-CN"/>
        </w:rPr>
        <w:t>pec</w:t>
      </w:r>
      <w:proofErr w:type="spellEnd"/>
      <w:r w:rsidRPr="009F5FBC">
        <w:rPr>
          <w:rFonts w:ascii="Arial" w:hAnsi="Arial" w:cs="Arial"/>
          <w:sz w:val="22"/>
          <w:szCs w:val="22"/>
          <w:lang w:eastAsia="zh-CN"/>
        </w:rPr>
        <w:t>: ………………………………………………</w:t>
      </w:r>
    </w:p>
    <w:p w14:paraId="031BB213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588B28E4" w14:textId="77777777" w:rsidR="009F5FBC" w:rsidRPr="009F5FBC" w:rsidRDefault="009F5FBC" w:rsidP="009F5FB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Per gli operatori economici non residenti e privi di stabile organizzazione in Italia</w:t>
      </w:r>
    </w:p>
    <w:p w14:paraId="6DAC9030" w14:textId="77777777" w:rsidR="009F5FBC" w:rsidRPr="009F5FBC" w:rsidRDefault="009F5FBC" w:rsidP="0096376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di impegnarsi ad uniformarsi, in caso di aggiudicazione, alla disciplina di cui agli articoli 17, comma 2, e 53, comma 3 del d.p.r. 633/1972 e a comunicare all’Unione dei Comuni Terre e Fiumi la nomina del proprio rappresentante fiscale, nelle forme di legge;</w:t>
      </w:r>
    </w:p>
    <w:p w14:paraId="10247EB9" w14:textId="77777777" w:rsidR="009F5FBC" w:rsidRPr="009F5FBC" w:rsidRDefault="009F5FBC" w:rsidP="009F5FBC">
      <w:pPr>
        <w:widowControl/>
        <w:suppressAutoHyphens/>
        <w:rPr>
          <w:rFonts w:ascii="Arial" w:hAnsi="Arial" w:cs="Arial"/>
          <w:b/>
          <w:sz w:val="22"/>
          <w:szCs w:val="22"/>
          <w:lang w:eastAsia="zh-CN"/>
        </w:rPr>
      </w:pPr>
    </w:p>
    <w:p w14:paraId="631E274B" w14:textId="77777777" w:rsidR="009F5FBC" w:rsidRPr="009F5FBC" w:rsidRDefault="009F5FBC" w:rsidP="009F5FBC">
      <w:pPr>
        <w:widowControl/>
        <w:suppressAutoHyphens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sz w:val="22"/>
          <w:szCs w:val="22"/>
          <w:lang w:eastAsia="zh-CN"/>
        </w:rPr>
        <w:t>Per gli operatori economici che hanno depositato domanda di cui all’articolo 161, comma 6, RD 16 marzo 1942, n. 267</w:t>
      </w:r>
    </w:p>
    <w:p w14:paraId="16D648E8" w14:textId="77777777" w:rsidR="009F5FBC" w:rsidRPr="009F5FBC" w:rsidRDefault="009F5FBC" w:rsidP="0096376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9F5FBC">
        <w:rPr>
          <w:rFonts w:ascii="Arial" w:eastAsia="Calibri" w:hAnsi="Arial" w:cs="Arial"/>
          <w:b/>
          <w:i/>
          <w:sz w:val="22"/>
          <w:szCs w:val="22"/>
          <w:lang w:eastAsia="zh-CN"/>
        </w:rPr>
        <w:t>(indicare il Tribunale che ha rilasciato l’autorizzazione nonché numero e data della stessa)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, come da copia allegata, e di avvalersi dei requisiti del seguente operatore………………. </w:t>
      </w:r>
      <w:r w:rsidRPr="009F5FBC">
        <w:rPr>
          <w:rFonts w:ascii="Arial" w:eastAsia="Calibri" w:hAnsi="Arial" w:cs="Arial"/>
          <w:b/>
          <w:i/>
          <w:sz w:val="22"/>
          <w:szCs w:val="22"/>
          <w:lang w:eastAsia="zh-CN"/>
        </w:rPr>
        <w:t>(di cui si deve allegare DGUE, le presenti dichiarazioni integrative, PASSOE, contratto di avvalimento, dichiarazioni di cui all’art. 89, comma 1 e comma 7 del Codice)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e di non partecipare alla gara quale mandataria di un raggruppamento temporaneo di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lastRenderedPageBreak/>
        <w:t xml:space="preserve">imprese e che le altre imprese aderenti al raggruppamento non sono assoggettate ad una procedura concorsuale ai sensi dell’art. 186 </w:t>
      </w:r>
      <w:r w:rsidRPr="009F5FBC">
        <w:rPr>
          <w:rFonts w:ascii="Arial" w:eastAsia="Calibri" w:hAnsi="Arial" w:cs="Arial"/>
          <w:i/>
          <w:sz w:val="22"/>
          <w:szCs w:val="22"/>
          <w:lang w:eastAsia="zh-CN"/>
        </w:rPr>
        <w:t>bis,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comma 6 del R.D. 16 marzo 1942, n. 267; </w:t>
      </w:r>
    </w:p>
    <w:p w14:paraId="35B7ABE5" w14:textId="77777777" w:rsidR="009F5FBC" w:rsidRPr="009F5FBC" w:rsidRDefault="009F5FBC" w:rsidP="009F5FBC">
      <w:pPr>
        <w:keepNext/>
        <w:widowControl/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624A5232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sz w:val="22"/>
          <w:szCs w:val="22"/>
          <w:lang w:eastAsia="zh-CN"/>
        </w:rPr>
        <w:t>Per gli operatori economici ammessi al concordato preventivo con continuità aziendale  di cui all’art. 186 bis del R.D. 16 marzo 1942, n. 267</w:t>
      </w:r>
    </w:p>
    <w:p w14:paraId="5840387B" w14:textId="77777777" w:rsidR="0096376C" w:rsidRDefault="009F5FBC" w:rsidP="0096376C">
      <w:pPr>
        <w:widowControl/>
        <w:suppressAutoHyphens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b/>
          <w:sz w:val="22"/>
          <w:szCs w:val="22"/>
          <w:lang w:eastAsia="zh-CN"/>
        </w:rPr>
        <w:t xml:space="preserve">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di essere stato ammesso al concordato preventivo con continuità aziendale, di cui all’art. 186-bis R.D. 16 marzo 1942 n. 267, giusto decreto del Tribunale di ______________________ </w:t>
      </w:r>
      <w:r w:rsidRPr="009F5FBC">
        <w:rPr>
          <w:rFonts w:ascii="Arial" w:eastAsia="Calibri" w:hAnsi="Arial" w:cs="Arial"/>
          <w:b/>
          <w:i/>
          <w:sz w:val="22"/>
          <w:szCs w:val="22"/>
          <w:lang w:eastAsia="zh-CN"/>
        </w:rPr>
        <w:t>(indicare il Tribunale che ha rilasciato l’autorizzazione nonché numero e data della stessa)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, come da copia allegata; </w:t>
      </w:r>
      <w:r w:rsidRPr="009F5FBC">
        <w:rPr>
          <w:rFonts w:ascii="Arial" w:hAnsi="Arial" w:cs="Arial"/>
          <w:sz w:val="22"/>
          <w:szCs w:val="22"/>
          <w:lang w:eastAsia="zh-CN"/>
        </w:rPr>
        <w:t xml:space="preserve">di allegare, inoltre, relazione di un professionista in possesso dei requisiti di cui all’art. 67, comma 3, </w:t>
      </w:r>
      <w:proofErr w:type="spellStart"/>
      <w:r w:rsidRPr="009F5FBC">
        <w:rPr>
          <w:rFonts w:ascii="Arial" w:hAnsi="Arial" w:cs="Arial"/>
          <w:sz w:val="22"/>
          <w:szCs w:val="22"/>
          <w:lang w:eastAsia="zh-CN"/>
        </w:rPr>
        <w:t>lett</w:t>
      </w:r>
      <w:proofErr w:type="spellEnd"/>
      <w:r w:rsidRPr="009F5FBC">
        <w:rPr>
          <w:rFonts w:ascii="Arial" w:hAnsi="Arial" w:cs="Arial"/>
          <w:sz w:val="22"/>
          <w:szCs w:val="22"/>
          <w:lang w:eastAsia="zh-CN"/>
        </w:rPr>
        <w:t xml:space="preserve"> d), R.D. 16 marzo 1942 n. 267, attestante la conformità al piano e la ragionevole capacità di adempimento del contratto,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e di non partecipare alla gara quale mandataria di un raggruppamento temporaneo di imprese e che le altre imprese aderenti al raggruppamento non sono assoggettate ad una procedura concorsuale ai sensi dell’art. 186  </w:t>
      </w:r>
      <w:r w:rsidRPr="009F5FBC">
        <w:rPr>
          <w:rFonts w:ascii="Arial" w:eastAsia="Calibri" w:hAnsi="Arial" w:cs="Arial"/>
          <w:i/>
          <w:sz w:val="22"/>
          <w:szCs w:val="22"/>
          <w:lang w:eastAsia="zh-CN"/>
        </w:rPr>
        <w:t>bis,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comma 6 del R.D. 16 marzo 1942, n. 267;</w:t>
      </w:r>
    </w:p>
    <w:p w14:paraId="32C3AB3D" w14:textId="77777777" w:rsidR="0096376C" w:rsidRDefault="0096376C" w:rsidP="0096376C">
      <w:pPr>
        <w:widowControl/>
        <w:suppressAutoHyphens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178D13DC" w14:textId="77777777" w:rsidR="009F5FBC" w:rsidRPr="009F5FBC" w:rsidRDefault="0096376C" w:rsidP="0096376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>
        <w:rPr>
          <w:rFonts w:ascii="Arial" w:eastAsia="Arial" w:hAnsi="Arial" w:cs="Arial"/>
          <w:b/>
          <w:sz w:val="22"/>
          <w:szCs w:val="22"/>
          <w:lang w:eastAsia="zh-CN"/>
        </w:rPr>
        <w:t>-</w:t>
      </w:r>
      <w:r w:rsidR="009F5FBC" w:rsidRPr="009F5FBC">
        <w:rPr>
          <w:rFonts w:ascii="Arial" w:eastAsia="Arial" w:hAnsi="Arial" w:cs="Arial"/>
          <w:b/>
          <w:sz w:val="22"/>
          <w:szCs w:val="22"/>
          <w:lang w:eastAsia="zh-CN"/>
        </w:rPr>
        <w:t xml:space="preserve"> </w:t>
      </w:r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Ad integrazione del DGUE, parte III, sezione D:</w:t>
      </w:r>
    </w:p>
    <w:p w14:paraId="1A3FAA74" w14:textId="77777777" w:rsidR="009F5FBC" w:rsidRPr="009F5FBC" w:rsidRDefault="009F5FBC" w:rsidP="009F5FB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b/>
          <w:sz w:val="22"/>
          <w:szCs w:val="22"/>
          <w:u w:val="single"/>
          <w:lang w:eastAsia="zh-CN"/>
        </w:rPr>
        <w:t xml:space="preserve"> </w:t>
      </w:r>
      <w:r w:rsidRPr="009F5FBC">
        <w:rPr>
          <w:rFonts w:ascii="Arial" w:eastAsia="Calibri" w:hAnsi="Arial" w:cs="Arial"/>
          <w:b/>
          <w:sz w:val="22"/>
          <w:szCs w:val="22"/>
          <w:u w:val="single"/>
          <w:lang w:eastAsia="zh-CN"/>
        </w:rPr>
        <w:t>di non essere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stato vittima dei reati previsti e puniti dagli articoli 317 e 629 del codice penale aggravati ai sensi dell’art. 7 del decreto legge 13 maggio 1991 n. 152 , convertito , con modificazioni dalla legge 12 luglio 1991 n. 203 ; </w:t>
      </w:r>
    </w:p>
    <w:p w14:paraId="177ADB37" w14:textId="77777777" w:rsidR="009F5FBC" w:rsidRPr="009F5FBC" w:rsidRDefault="009F5FBC" w:rsidP="009F5FBC">
      <w:pPr>
        <w:widowControl/>
        <w:suppressAutoHyphens/>
        <w:ind w:left="426" w:hanging="426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i/>
          <w:sz w:val="22"/>
          <w:szCs w:val="22"/>
          <w:lang w:eastAsia="zh-CN"/>
        </w:rPr>
        <w:t>oppure</w:t>
      </w:r>
    </w:p>
    <w:p w14:paraId="5F3893DC" w14:textId="77777777" w:rsidR="009F5FBC" w:rsidRPr="009F5FBC" w:rsidRDefault="009F5FBC" w:rsidP="009F5FB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b/>
          <w:sz w:val="22"/>
          <w:szCs w:val="22"/>
          <w:lang w:eastAsia="zh-CN"/>
        </w:rPr>
        <w:t xml:space="preserve"> </w:t>
      </w:r>
      <w:r w:rsidRPr="009F5FBC">
        <w:rPr>
          <w:rFonts w:ascii="Arial" w:eastAsia="Calibri" w:hAnsi="Arial" w:cs="Arial"/>
          <w:b/>
          <w:sz w:val="22"/>
          <w:szCs w:val="22"/>
          <w:u w:val="single"/>
          <w:lang w:eastAsia="zh-CN"/>
        </w:rPr>
        <w:t>di essere stato vittima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 dei reati previsti e puniti dagli articoli 317 e 629 del codice penale aggravati ai sensi dell’art. 7 del decreto legge 13 maggio 1991 n. 152 , convertito , con modificazioni dalla legge 12 luglio 1991 n. 203 e :</w:t>
      </w:r>
    </w:p>
    <w:p w14:paraId="188D58AF" w14:textId="77777777" w:rsidR="009F5FBC" w:rsidRPr="009F5FBC" w:rsidRDefault="009F5FBC" w:rsidP="009F5FBC">
      <w:pPr>
        <w:widowControl/>
        <w:numPr>
          <w:ilvl w:val="0"/>
          <w:numId w:val="21"/>
        </w:numPr>
        <w:suppressAutoHyphens/>
        <w:ind w:left="0" w:firstLine="0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ha denunciato i fatti all’autorità giudiziaria ;</w:t>
      </w:r>
    </w:p>
    <w:p w14:paraId="018FEB6C" w14:textId="77777777" w:rsidR="009F5FBC" w:rsidRPr="009F5FBC" w:rsidRDefault="009F5FBC" w:rsidP="009F5FBC">
      <w:pPr>
        <w:widowControl/>
        <w:numPr>
          <w:ilvl w:val="0"/>
          <w:numId w:val="21"/>
        </w:numPr>
        <w:suppressAutoHyphens/>
        <w:ind w:left="0" w:firstLine="0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non ha denunciato i fatti all’autorità giudiziaria .</w:t>
      </w:r>
    </w:p>
    <w:p w14:paraId="09474A68" w14:textId="77777777" w:rsidR="009F5FBC" w:rsidRPr="009F5FBC" w:rsidRDefault="009F5FBC" w:rsidP="009F5FBC">
      <w:pPr>
        <w:widowControl/>
        <w:numPr>
          <w:ilvl w:val="0"/>
          <w:numId w:val="21"/>
        </w:numPr>
        <w:suppressAutoHyphens/>
        <w:ind w:left="0" w:firstLine="0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ricorrono i casi previsti all’art. 4 primo comma , della legge 24 novembre 1981 n. 689 (art. 80 , comma 5 lettera l);</w:t>
      </w:r>
    </w:p>
    <w:p w14:paraId="0EFE25CB" w14:textId="77777777" w:rsidR="009F5FBC" w:rsidRPr="009F5FBC" w:rsidRDefault="009F5FBC" w:rsidP="009F5FBC">
      <w:pPr>
        <w:widowControl/>
        <w:numPr>
          <w:ilvl w:val="0"/>
          <w:numId w:val="21"/>
        </w:numPr>
        <w:suppressAutoHyphens/>
        <w:ind w:left="0" w:firstLine="0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non ricorrono i casi previsti all’art. 4 primo comma , della legge 24 novembre 1981 n. 689 (art. 80 , comma 5 lettera l).</w:t>
      </w:r>
    </w:p>
    <w:p w14:paraId="46FC8997" w14:textId="77777777" w:rsidR="0096376C" w:rsidRDefault="0096376C" w:rsidP="0096376C">
      <w:pPr>
        <w:widowControl/>
        <w:suppressAutoHyphens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613747D3" w14:textId="77777777" w:rsidR="009F5FBC" w:rsidRPr="009F5FBC" w:rsidRDefault="0096376C" w:rsidP="0096376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>
        <w:rPr>
          <w:rFonts w:ascii="Arial" w:eastAsia="Calibri" w:hAnsi="Arial" w:cs="Arial"/>
          <w:sz w:val="22"/>
          <w:szCs w:val="22"/>
          <w:lang w:eastAsia="zh-CN"/>
        </w:rPr>
        <w:t>- A</w:t>
      </w:r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d integrazione di quanto dichiarato nel DGUE, parte III, sezione D in merito al rispetto della normativa sui disabili di cui alla legge 12 marzo 1999, n. 68:</w:t>
      </w:r>
    </w:p>
    <w:p w14:paraId="20CB4345" w14:textId="77777777" w:rsidR="009F5FBC" w:rsidRPr="009F5FBC" w:rsidRDefault="009F5FBC" w:rsidP="009F5FB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>in quanto tenuto, di essere in regola con le norme che disciplinano il diritto al lavoro dei disabili di cui alla legge 68/1999;</w:t>
      </w:r>
    </w:p>
    <w:p w14:paraId="30E06AD6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- che ai fini della verifica del rispetto della normativa della legge n. 68/99, fornisce i seguenti dati:</w:t>
      </w:r>
    </w:p>
    <w:tbl>
      <w:tblPr>
        <w:tblpPr w:leftFromText="141" w:rightFromText="141" w:vertAnchor="text" w:horzAnchor="margin" w:tblpY="152"/>
        <w:tblW w:w="96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7"/>
        <w:gridCol w:w="4311"/>
      </w:tblGrid>
      <w:tr w:rsidR="004B4ABC" w:rsidRPr="009F5FBC" w14:paraId="70488892" w14:textId="77777777" w:rsidTr="004B4ABC">
        <w:tc>
          <w:tcPr>
            <w:tcW w:w="5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C6F5322" w14:textId="77777777" w:rsidR="004B4ABC" w:rsidRPr="009F5FBC" w:rsidRDefault="004B4ABC" w:rsidP="004B4ABC">
            <w:pPr>
              <w:widowControl/>
              <w:suppressAutoHyphens/>
              <w:snapToGrid w:val="0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45D50C74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  <w:t xml:space="preserve">Impresa assoggettata ai disposti della legge 68/99 : </w:t>
            </w: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Ufficio Provinciale competente al rilascio della certificazione</w:t>
            </w:r>
          </w:p>
        </w:tc>
        <w:tc>
          <w:tcPr>
            <w:tcW w:w="4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4B9476" w14:textId="77777777" w:rsidR="004B4ABC" w:rsidRPr="009F5FBC" w:rsidRDefault="004B4ABC" w:rsidP="004B4ABC">
            <w:pPr>
              <w:widowControl/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038B2FF0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Via/Piazza __________________</w:t>
            </w:r>
          </w:p>
          <w:p w14:paraId="0DBABF17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504191F9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Cap ________Città ________________</w:t>
            </w:r>
          </w:p>
          <w:p w14:paraId="7E89D545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08C7B3C7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</w:tr>
      <w:tr w:rsidR="004B4ABC" w:rsidRPr="009F5FBC" w14:paraId="083336C4" w14:textId="77777777" w:rsidTr="004B4ABC">
        <w:tc>
          <w:tcPr>
            <w:tcW w:w="5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9AC3A7B" w14:textId="77777777" w:rsidR="004B4ABC" w:rsidRPr="009F5FBC" w:rsidRDefault="004B4ABC" w:rsidP="004B4ABC">
            <w:pPr>
              <w:widowControl/>
              <w:suppressAutoHyphens/>
              <w:snapToGrid w:val="0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4F4C5AD2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  <w:t>Impresa esente dai disposti della legge 68/99 (indicare a fianco il motivo di esenzione)</w:t>
            </w:r>
          </w:p>
        </w:tc>
        <w:tc>
          <w:tcPr>
            <w:tcW w:w="4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4517D6" w14:textId="77777777" w:rsidR="004B4ABC" w:rsidRPr="009F5FBC" w:rsidRDefault="004B4ABC" w:rsidP="004B4ABC">
            <w:pPr>
              <w:widowControl/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58B035A5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Motivo di esenzione:</w:t>
            </w:r>
          </w:p>
          <w:p w14:paraId="7B06F106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 xml:space="preserve">_______________________________  </w:t>
            </w:r>
          </w:p>
          <w:p w14:paraId="54597D92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_______________________________</w:t>
            </w:r>
          </w:p>
        </w:tc>
      </w:tr>
      <w:tr w:rsidR="004B4ABC" w:rsidRPr="009F5FBC" w14:paraId="0D10E169" w14:textId="77777777" w:rsidTr="004B4ABC">
        <w:tc>
          <w:tcPr>
            <w:tcW w:w="5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FC89FD2" w14:textId="77777777" w:rsidR="004B4ABC" w:rsidRPr="009F5FBC" w:rsidRDefault="004B4ABC" w:rsidP="004B4ABC">
            <w:pPr>
              <w:widowControl/>
              <w:suppressAutoHyphens/>
              <w:snapToGrid w:val="0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3EA811FB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  <w:t>Iscrizione elenco Provinciale Prefettizio “white list”</w:t>
            </w:r>
          </w:p>
          <w:p w14:paraId="50C6AA17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70782160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43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A544BA" w14:textId="77777777" w:rsidR="004B4ABC" w:rsidRPr="009F5FBC" w:rsidRDefault="004B4ABC" w:rsidP="004B4ABC">
            <w:pPr>
              <w:widowControl/>
              <w:suppressAutoHyphens/>
              <w:snapToGrid w:val="0"/>
              <w:spacing w:line="360" w:lineRule="auto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1E4A804B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Prefettura di _________________</w:t>
            </w:r>
          </w:p>
          <w:p w14:paraId="2B28863A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t>Estremi iscrizione: ________________</w:t>
            </w:r>
          </w:p>
          <w:p w14:paraId="4CB235C3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  <w:lastRenderedPageBreak/>
              <w:t>_______________________________</w:t>
            </w:r>
          </w:p>
          <w:p w14:paraId="6BC559BF" w14:textId="77777777" w:rsidR="004B4ABC" w:rsidRPr="009F5FBC" w:rsidRDefault="004B4ABC" w:rsidP="004B4ABC">
            <w:pPr>
              <w:widowControl/>
              <w:suppressAutoHyphens/>
              <w:spacing w:line="360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</w:tr>
      <w:tr w:rsidR="004B4ABC" w:rsidRPr="009F5FBC" w14:paraId="1FAD381F" w14:textId="77777777" w:rsidTr="004B4ABC">
        <w:tc>
          <w:tcPr>
            <w:tcW w:w="535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BA437B5" w14:textId="77777777" w:rsidR="004B4ABC" w:rsidRPr="009F5FBC" w:rsidRDefault="004B4ABC" w:rsidP="004B4ABC">
            <w:pPr>
              <w:widowControl/>
              <w:suppressAutoHyphens/>
              <w:snapToGrid w:val="0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  <w:p w14:paraId="45FA0E4B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sz w:val="24"/>
                <w:lang w:eastAsia="zh-CN"/>
              </w:rPr>
            </w:pPr>
            <w:r w:rsidRPr="009F5FBC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  <w:t>C.C.N.L. applicato</w:t>
            </w:r>
          </w:p>
          <w:p w14:paraId="25033089" w14:textId="77777777" w:rsidR="004B4ABC" w:rsidRPr="009F5FBC" w:rsidRDefault="004B4ABC" w:rsidP="004B4ABC">
            <w:pPr>
              <w:widowControl/>
              <w:suppressAutoHyphens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431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69B0B8" w14:textId="77777777" w:rsidR="004B4ABC" w:rsidRPr="009F5FBC" w:rsidRDefault="004B4ABC" w:rsidP="004B4ABC">
            <w:pPr>
              <w:widowControl/>
              <w:suppressAutoHyphens/>
              <w:snapToGrid w:val="0"/>
              <w:spacing w:line="360" w:lineRule="auto"/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</w:tr>
    </w:tbl>
    <w:p w14:paraId="534EB65B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2"/>
          <w:szCs w:val="22"/>
          <w:lang w:eastAsia="zh-CN"/>
        </w:rPr>
      </w:pPr>
    </w:p>
    <w:p w14:paraId="0DB6AAA3" w14:textId="77777777" w:rsidR="009F5FBC" w:rsidRPr="009F5FBC" w:rsidRDefault="009F5FBC" w:rsidP="009F5FBC">
      <w:pPr>
        <w:widowControl/>
        <w:suppressAutoHyphens/>
        <w:jc w:val="both"/>
        <w:rPr>
          <w:rFonts w:ascii="Arial" w:eastAsia="Calibri" w:hAnsi="Arial" w:cs="Arial"/>
          <w:color w:val="000000"/>
          <w:sz w:val="22"/>
          <w:szCs w:val="22"/>
          <w:lang w:eastAsia="zh-CN"/>
        </w:rPr>
      </w:pPr>
    </w:p>
    <w:p w14:paraId="33BCE012" w14:textId="77777777" w:rsidR="009F5FBC" w:rsidRPr="009F5FBC" w:rsidRDefault="009F5FBC" w:rsidP="009F5FBC">
      <w:pPr>
        <w:widowControl/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□</w:t>
      </w:r>
      <w:r w:rsidRPr="009F5FBC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>di  non essere tenuto alla disciplina legge 68/1999, in quanto ___________ (indicare la motivazione es numeri dipendenti e/o altro)</w:t>
      </w:r>
    </w:p>
    <w:p w14:paraId="6FECD67F" w14:textId="77777777" w:rsidR="009F5FBC" w:rsidRPr="009F5FBC" w:rsidRDefault="0096376C" w:rsidP="0096376C">
      <w:pPr>
        <w:widowControl/>
        <w:suppressAutoHyphens/>
        <w:spacing w:before="120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□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 xml:space="preserve">di essere informato, ai sensi e per gli effetti Regolamento  Generale sulla protezione dei Dati  UE n. 2016/679 ( “GDPR” General Date </w:t>
      </w:r>
      <w:proofErr w:type="spellStart"/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Protection</w:t>
      </w:r>
      <w:proofErr w:type="spellEnd"/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proofErr w:type="spellStart"/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Regulation</w:t>
      </w:r>
      <w:proofErr w:type="spellEnd"/>
      <w:r w:rsidR="009F5FBC" w:rsidRPr="009F5FBC">
        <w:rPr>
          <w:rFonts w:ascii="Arial" w:eastAsia="Calibri" w:hAnsi="Arial" w:cs="Arial"/>
          <w:sz w:val="22"/>
          <w:szCs w:val="22"/>
          <w:lang w:eastAsia="zh-CN"/>
        </w:rPr>
        <w:t>) entrato in vigore il 25 maggio 2018, che i dati personali raccolti saranno trattati, anche con strumenti informatici, esclusivamente nell’ambito della presente gara</w:t>
      </w:r>
    </w:p>
    <w:p w14:paraId="6BEDBCAC" w14:textId="77777777" w:rsidR="009F5FBC" w:rsidRPr="009F5FBC" w:rsidRDefault="009F5FBC" w:rsidP="009F5FBC">
      <w:pPr>
        <w:widowControl/>
        <w:suppressAutoHyphens/>
        <w:jc w:val="center"/>
        <w:rPr>
          <w:rFonts w:ascii="Arial" w:hAnsi="Arial" w:cs="Arial"/>
          <w:b/>
          <w:color w:val="000000"/>
          <w:sz w:val="22"/>
          <w:szCs w:val="22"/>
          <w:highlight w:val="yellow"/>
          <w:lang w:eastAsia="zh-CN"/>
        </w:rPr>
      </w:pPr>
    </w:p>
    <w:p w14:paraId="1A6BFA1D" w14:textId="77777777" w:rsidR="009F5FBC" w:rsidRPr="009F5FBC" w:rsidRDefault="009F5FBC" w:rsidP="009F5FBC">
      <w:pPr>
        <w:widowControl/>
        <w:suppressAutoHyphens/>
        <w:jc w:val="center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sz w:val="22"/>
          <w:szCs w:val="22"/>
          <w:lang w:eastAsia="zh-CN"/>
        </w:rPr>
        <w:t>INFINE DICHIARA</w:t>
      </w:r>
    </w:p>
    <w:p w14:paraId="3B66E61B" w14:textId="77777777" w:rsidR="009F5FBC" w:rsidRPr="009F5FBC" w:rsidRDefault="009F5FBC" w:rsidP="009F5FBC">
      <w:pPr>
        <w:widowControl/>
        <w:suppressAutoHyphens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75965CCB" w14:textId="77777777" w:rsidR="009F5FBC" w:rsidRPr="009F5FBC" w:rsidRDefault="009F5FBC" w:rsidP="009F5FBC">
      <w:pPr>
        <w:widowControl/>
        <w:suppressAutoHyphens/>
        <w:spacing w:before="60" w:after="6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sz w:val="22"/>
          <w:szCs w:val="22"/>
          <w:lang w:eastAsia="zh-CN"/>
        </w:rPr>
        <w:t>- di impegnarsi a mantenere valida e vincolante la propria offerta per 180 giorni consecutivi a decorrere dalla scadenza del termine per la presentazione delle offerte;</w:t>
      </w:r>
    </w:p>
    <w:p w14:paraId="2472C06C" w14:textId="77777777" w:rsidR="009F5FBC" w:rsidRPr="0096376C" w:rsidRDefault="009F5FBC" w:rsidP="009F5FBC">
      <w:pPr>
        <w:widowControl/>
        <w:suppressAutoHyphens/>
        <w:jc w:val="both"/>
        <w:rPr>
          <w:rFonts w:ascii="Arial" w:hAnsi="Arial" w:cs="Arial"/>
          <w:b/>
          <w:bCs/>
          <w:sz w:val="24"/>
          <w:lang w:eastAsia="zh-CN"/>
        </w:rPr>
      </w:pPr>
      <w:r w:rsidRPr="0096376C">
        <w:rPr>
          <w:rFonts w:ascii="Arial" w:hAnsi="Arial" w:cs="Arial"/>
          <w:b/>
          <w:bCs/>
          <w:sz w:val="22"/>
          <w:szCs w:val="22"/>
          <w:lang w:eastAsia="zh-CN"/>
        </w:rPr>
        <w:t>- che le attività/prestazioni di appalto che intende subappaltare sono le seguenti:</w:t>
      </w:r>
    </w:p>
    <w:p w14:paraId="614CBFA1" w14:textId="77777777" w:rsidR="009F5FBC" w:rsidRPr="0096376C" w:rsidRDefault="009F5FBC" w:rsidP="009F5FBC">
      <w:pPr>
        <w:widowControl/>
        <w:suppressAutoHyphens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8607FDE" w14:textId="77777777" w:rsidR="009F5FBC" w:rsidRPr="0096376C" w:rsidRDefault="009F5FBC" w:rsidP="009F5FBC">
      <w:pPr>
        <w:widowControl/>
        <w:suppressAutoHyphens/>
        <w:jc w:val="center"/>
        <w:rPr>
          <w:rFonts w:ascii="Arial" w:hAnsi="Arial" w:cs="Arial"/>
          <w:b/>
          <w:bCs/>
          <w:sz w:val="24"/>
          <w:lang w:eastAsia="zh-CN"/>
        </w:rPr>
      </w:pPr>
      <w:r w:rsidRPr="0096376C">
        <w:rPr>
          <w:rFonts w:ascii="Arial" w:hAnsi="Arial" w:cs="Arial"/>
          <w:b/>
          <w:bCs/>
          <w:i/>
          <w:kern w:val="2"/>
          <w:sz w:val="22"/>
          <w:szCs w:val="22"/>
          <w:lang w:eastAsia="zh-CN"/>
        </w:rPr>
        <w:t>(da compilare solo in caso sia indicata nel DGUE l’intenzione di ricorrere al subappalto)</w:t>
      </w:r>
      <w:r w:rsidRPr="0096376C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 xml:space="preserve"> </w:t>
      </w:r>
      <w:r w:rsidRPr="0096376C">
        <w:rPr>
          <w:rFonts w:ascii="Arial" w:hAnsi="Arial" w:cs="Arial"/>
          <w:b/>
          <w:bCs/>
          <w:sz w:val="22"/>
          <w:szCs w:val="22"/>
          <w:lang w:eastAsia="zh-CN"/>
        </w:rPr>
        <w:br/>
      </w:r>
      <w:r w:rsidRPr="0096376C">
        <w:rPr>
          <w:rFonts w:ascii="Arial" w:hAnsi="Arial" w:cs="Arial"/>
          <w:b/>
          <w:bCs/>
          <w:sz w:val="22"/>
          <w:szCs w:val="22"/>
          <w:lang w:eastAsia="zh-CN"/>
        </w:rPr>
        <w:br/>
      </w:r>
      <w:r w:rsidRPr="0096376C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__________________________________________________________________________</w:t>
      </w:r>
      <w:r w:rsidRPr="0096376C">
        <w:rPr>
          <w:rFonts w:ascii="Arial" w:hAnsi="Arial" w:cs="Arial"/>
          <w:b/>
          <w:bCs/>
          <w:sz w:val="22"/>
          <w:szCs w:val="22"/>
          <w:lang w:eastAsia="zh-CN"/>
        </w:rPr>
        <w:br/>
      </w:r>
      <w:r w:rsidRPr="0096376C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__________________________________________________________________________</w:t>
      </w:r>
      <w:r w:rsidRPr="0096376C">
        <w:rPr>
          <w:rFonts w:ascii="Arial" w:hAnsi="Arial" w:cs="Arial"/>
          <w:b/>
          <w:bCs/>
          <w:sz w:val="22"/>
          <w:szCs w:val="22"/>
          <w:lang w:eastAsia="zh-CN"/>
        </w:rPr>
        <w:br/>
      </w:r>
      <w:r w:rsidRPr="0096376C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__________________________________________________________________________</w:t>
      </w:r>
    </w:p>
    <w:p w14:paraId="09165592" w14:textId="77777777" w:rsidR="009F5FBC" w:rsidRPr="009F5FBC" w:rsidRDefault="009F5FBC" w:rsidP="009F5FBC">
      <w:pPr>
        <w:widowControl/>
        <w:suppressAutoHyphens/>
        <w:jc w:val="center"/>
        <w:rPr>
          <w:rFonts w:ascii="Arial" w:hAnsi="Arial" w:cs="Arial"/>
          <w:sz w:val="24"/>
          <w:lang w:eastAsia="zh-CN"/>
        </w:rPr>
      </w:pPr>
    </w:p>
    <w:p w14:paraId="38DD876C" w14:textId="77777777" w:rsidR="009F5FBC" w:rsidRPr="009F5FBC" w:rsidRDefault="009F5FBC" w:rsidP="004B4A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kern w:val="2"/>
          <w:sz w:val="22"/>
          <w:szCs w:val="22"/>
          <w:lang w:eastAsia="zh-CN"/>
        </w:rPr>
        <w:t>- di rendersi disponibile ad avviare anche prima della sottoscrizione del contratto e sotto riserva di legge, l</w:t>
      </w:r>
      <w:r w:rsidRPr="009F5FBC">
        <w:rPr>
          <w:rFonts w:ascii="Arial" w:hAnsi="Arial" w:cs="Arial"/>
          <w:sz w:val="22"/>
          <w:szCs w:val="22"/>
          <w:lang w:eastAsia="zh-CN"/>
        </w:rPr>
        <w:t>’espletamento del presente appalto;</w:t>
      </w:r>
    </w:p>
    <w:p w14:paraId="25A11BB8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- □ di essere </w:t>
      </w:r>
      <w:r w:rsidRPr="009F5FBC">
        <w:rPr>
          <w:rFonts w:ascii="Arial" w:hAnsi="Arial" w:cs="Arial"/>
          <w:i/>
          <w:color w:val="FF0000"/>
          <w:sz w:val="22"/>
          <w:szCs w:val="22"/>
          <w:lang w:eastAsia="zh-CN"/>
        </w:rPr>
        <w:t>oppure</w:t>
      </w: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 xml:space="preserve"> □ di non essere una micro, piccola o media impresa, come definita dall'articolo 2 dell'allegato alla Raccomandazione della Commissione europea 2003/361/CE del 6 maggio 2003 (G.U.U.E. n. L124 del 20 maggio 2003);</w:t>
      </w:r>
    </w:p>
    <w:p w14:paraId="30B12162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-  di non aver reso false comunicazioni sociali di cui agli articoli 2621 e 2622 del codice civile;</w:t>
      </w:r>
    </w:p>
    <w:p w14:paraId="165A87A4" w14:textId="77777777" w:rsidR="009F5FBC" w:rsidRPr="009F5FBC" w:rsidRDefault="009F5FBC" w:rsidP="009F5FBC">
      <w:pPr>
        <w:suppressAutoHyphens/>
        <w:ind w:right="-6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- di non essersi reso colpevole di gravi illeciti professionali, tali da rendere dubbia la sua integrità o affidabilità;</w:t>
      </w:r>
    </w:p>
    <w:p w14:paraId="2A126CA8" w14:textId="77777777" w:rsidR="009F5FBC" w:rsidRPr="009F5FBC" w:rsidRDefault="009F5FBC" w:rsidP="009F5FBC">
      <w:pPr>
        <w:suppressAutoHyphens/>
        <w:ind w:right="-6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 xml:space="preserve">- di non aver tentato di influenzare indebitamente il processo decisionale della stazione appaltante o di ottenere informazioni riservate a fini di proprio vantaggio </w:t>
      </w:r>
    </w:p>
    <w:p w14:paraId="1FDF26D9" w14:textId="77777777" w:rsidR="009F5FBC" w:rsidRPr="009F5FBC" w:rsidRDefault="009F5FBC" w:rsidP="009F5FBC">
      <w:pPr>
        <w:suppressAutoHyphens/>
        <w:ind w:right="-6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- di non aver fornito, anche per negligenza, informazioni false o fuorvianti suscettibili di influenzare le decisioni sull’esclusione, la selezione o l’aggiudicazione;</w:t>
      </w:r>
    </w:p>
    <w:p w14:paraId="4EE2270D" w14:textId="77777777" w:rsidR="009F5FBC" w:rsidRPr="009F5FBC" w:rsidRDefault="009F5FBC" w:rsidP="009F5FBC">
      <w:pPr>
        <w:suppressAutoHyphens/>
        <w:ind w:right="-6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- di non aver omesso le informazioni dovute ai fini del corretto svolgimento della procedura di selezione;</w:t>
      </w:r>
    </w:p>
    <w:p w14:paraId="5500FDDB" w14:textId="77777777" w:rsidR="009F5FBC" w:rsidRPr="009F5FBC" w:rsidRDefault="009F5FBC" w:rsidP="009F5FBC">
      <w:pPr>
        <w:suppressAutoHyphens/>
        <w:ind w:right="-6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- di non aver commesso significative o persistenti carenze nell’esecuzione di un precedente contratto di appalto che ne hanno causato la risoluzione per inadempimento ovvero la condanna al risarcimento del danno o altre sanzioni comparabili;</w:t>
      </w:r>
    </w:p>
    <w:p w14:paraId="22179620" w14:textId="77777777" w:rsidR="009F5FBC" w:rsidRPr="009F5FBC" w:rsidRDefault="009F5FBC" w:rsidP="009F5FBC">
      <w:pPr>
        <w:widowControl/>
        <w:suppressAutoHyphens/>
        <w:spacing w:before="60" w:after="6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sz w:val="22"/>
          <w:szCs w:val="22"/>
          <w:lang w:eastAsia="zh-CN"/>
        </w:rPr>
        <w:t>- di adempiere, in caso di aggiudicazione, gli obblighi di tracciabilità dei flussi finanziari  ai sensi della Legge 13 agosto 2010 n. 136 ;</w:t>
      </w:r>
    </w:p>
    <w:p w14:paraId="7DE6FBC0" w14:textId="77777777" w:rsidR="009F5FBC" w:rsidRPr="009F5FBC" w:rsidRDefault="009F5FBC" w:rsidP="009F5FBC">
      <w:pPr>
        <w:widowControl/>
        <w:suppressAutoHyphens/>
        <w:spacing w:before="120"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 xml:space="preserve">- di non partecipare alla gara in più di un'associazione temporanea, consorzio o soggetto di cui all’art. 45, comma 2, lettere d), e), f) e g) del </w:t>
      </w:r>
      <w:proofErr w:type="spellStart"/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D.Lgs.</w:t>
      </w:r>
      <w:proofErr w:type="spellEnd"/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 xml:space="preserve"> 50/2016, ovvero di non partecipare simultaneamente in forma individuale ed in associazione temporanea o consorzio. Nel caso di consorziate incaricate dello svolgimento del servizio da parte di un Consorzio di cui all’art. 45, comma 2, lettera b) e c) del suddetto </w:t>
      </w:r>
      <w:proofErr w:type="spellStart"/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>D.Lgs.</w:t>
      </w:r>
      <w:proofErr w:type="spellEnd"/>
      <w:r w:rsidRPr="009F5FBC">
        <w:rPr>
          <w:rFonts w:ascii="Arial" w:hAnsi="Arial" w:cs="Arial"/>
          <w:color w:val="000000"/>
          <w:kern w:val="2"/>
          <w:sz w:val="22"/>
          <w:szCs w:val="22"/>
          <w:lang w:eastAsia="zh-CN"/>
        </w:rPr>
        <w:t xml:space="preserve"> è fatto divieto di partecipare, in qualsiasi forma alla medesima gara.</w:t>
      </w:r>
    </w:p>
    <w:p w14:paraId="2154E272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Data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  <w:t xml:space="preserve">        Firma </w:t>
      </w:r>
    </w:p>
    <w:p w14:paraId="50800641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5A7CD975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___________________  </w:t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</w:r>
      <w:r w:rsidRPr="009F5FBC">
        <w:rPr>
          <w:rFonts w:ascii="Arial" w:eastAsia="Calibri" w:hAnsi="Arial" w:cs="Arial"/>
          <w:sz w:val="22"/>
          <w:szCs w:val="22"/>
          <w:lang w:eastAsia="zh-CN"/>
        </w:rPr>
        <w:tab/>
        <w:t>_________________________</w:t>
      </w:r>
    </w:p>
    <w:p w14:paraId="02AF4249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188EA9C3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i/>
          <w:iCs/>
          <w:sz w:val="22"/>
          <w:szCs w:val="22"/>
          <w:lang w:eastAsia="zh-CN"/>
        </w:rPr>
      </w:pPr>
    </w:p>
    <w:p w14:paraId="34135D02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bCs/>
          <w:i/>
          <w:sz w:val="22"/>
          <w:szCs w:val="22"/>
          <w:lang w:eastAsia="zh-CN"/>
        </w:rPr>
        <w:t xml:space="preserve">AVVERTENZE  PER LA COMPILAZIONE: </w:t>
      </w:r>
    </w:p>
    <w:p w14:paraId="65E3E4EC" w14:textId="77777777" w:rsidR="009F5FBC" w:rsidRPr="009F5FBC" w:rsidRDefault="009F5FBC" w:rsidP="009F5FBC">
      <w:pPr>
        <w:widowControl/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b/>
          <w:bCs/>
          <w:i/>
          <w:iCs/>
          <w:sz w:val="22"/>
          <w:szCs w:val="22"/>
          <w:lang w:eastAsia="zh-CN"/>
        </w:rPr>
        <w:t>Il presente documento deve essere compilato, FIRMATO DIGITALMENTE e allegato a Sistema, secondo quanto indicato nel Disciplinare di gara e nelle guide al Sistema</w:t>
      </w:r>
      <w:r w:rsidRPr="009F5FBC">
        <w:rPr>
          <w:rFonts w:ascii="Arial" w:hAnsi="Arial" w:cs="Arial"/>
          <w:b/>
          <w:i/>
          <w:iCs/>
          <w:sz w:val="22"/>
          <w:szCs w:val="22"/>
          <w:lang w:eastAsia="zh-CN"/>
        </w:rPr>
        <w:t>:</w:t>
      </w:r>
    </w:p>
    <w:p w14:paraId="72D231B6" w14:textId="77777777" w:rsidR="009F5FBC" w:rsidRPr="009F5FBC" w:rsidRDefault="009F5FBC" w:rsidP="009F5FBC">
      <w:pPr>
        <w:widowControl/>
        <w:suppressAutoHyphens/>
        <w:ind w:left="284"/>
        <w:jc w:val="both"/>
        <w:rPr>
          <w:rFonts w:ascii="Arial" w:hAnsi="Arial" w:cs="Arial"/>
          <w:i/>
          <w:iCs/>
          <w:sz w:val="22"/>
          <w:szCs w:val="22"/>
          <w:lang w:eastAsia="zh-CN"/>
        </w:rPr>
      </w:pPr>
    </w:p>
    <w:p w14:paraId="04C9F640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Arial" w:eastAsia="Calibri" w:hAnsi="Arial" w:cs="Arial"/>
          <w:i/>
          <w:iCs/>
          <w:sz w:val="22"/>
          <w:szCs w:val="22"/>
          <w:lang w:eastAsia="zh-CN"/>
        </w:rPr>
      </w:pPr>
    </w:p>
    <w:p w14:paraId="52F8B4B7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NOTE:</w:t>
      </w:r>
    </w:p>
    <w:p w14:paraId="2A39A48D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Le presenti dichiarazioni devono essere presentate:</w:t>
      </w:r>
    </w:p>
    <w:p w14:paraId="006A876C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nel caso di raggruppamenti temporanei, consorzi ordinari, GEIE, da tutti gli operatori economici che partecipano alla procedura in forma congiunta; </w:t>
      </w:r>
    </w:p>
    <w:p w14:paraId="11D9F7AE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nel caso di aggregazioni di imprese di rete da ognuna delle imprese retiste, se l’intera rete partecipa, ovvero dall’organo comune e dalle singole imprese retiste indicate;</w:t>
      </w:r>
    </w:p>
    <w:p w14:paraId="71FF7F96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 xml:space="preserve">nel caso di consorzi cooperativi, di consorzi artigiani e di consorzi stabili, dal consorzio e dai consorziati per conto dei quali il consorzio concorre; </w:t>
      </w:r>
    </w:p>
    <w:p w14:paraId="71CE9DBB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-ogni altro soggetto tenuto alla presentazione del DGUE (es impresa ausiliaria in caso di avvalimento)</w:t>
      </w:r>
    </w:p>
    <w:p w14:paraId="1E85F750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14:paraId="146D6C97" w14:textId="77777777" w:rsidR="009F5FBC" w:rsidRPr="009F5FBC" w:rsidRDefault="009F5FBC" w:rsidP="009F5FBC">
      <w:pPr>
        <w:widowControl/>
        <w:suppressAutoHyphens/>
        <w:spacing w:line="276" w:lineRule="auto"/>
        <w:ind w:left="284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b/>
          <w:sz w:val="22"/>
          <w:szCs w:val="22"/>
          <w:lang w:eastAsia="zh-CN"/>
        </w:rPr>
        <w:t>Allegati (se non già prodotti con la domanda di partecipazione):</w:t>
      </w:r>
    </w:p>
    <w:p w14:paraId="44EB9CFE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spacing w:line="276" w:lineRule="auto"/>
        <w:jc w:val="both"/>
        <w:rPr>
          <w:rFonts w:ascii="Garamond" w:eastAsia="Calibri" w:hAnsi="Garamond" w:cs="Garamond"/>
          <w:sz w:val="24"/>
          <w:szCs w:val="22"/>
          <w:lang w:eastAsia="zh-CN"/>
        </w:rPr>
      </w:pPr>
      <w:r w:rsidRPr="009F5FBC">
        <w:rPr>
          <w:rFonts w:ascii="Arial" w:eastAsia="Calibri" w:hAnsi="Arial" w:cs="Arial"/>
          <w:sz w:val="22"/>
          <w:szCs w:val="22"/>
          <w:lang w:eastAsia="zh-CN"/>
        </w:rPr>
        <w:t>copia fotostatica di un documento d’identità del sottoscrittore;</w:t>
      </w:r>
    </w:p>
    <w:p w14:paraId="1DF2A8B2" w14:textId="77777777" w:rsidR="009F5FBC" w:rsidRPr="009F5FBC" w:rsidRDefault="009F5FBC" w:rsidP="009F5FBC">
      <w:pPr>
        <w:widowControl/>
        <w:numPr>
          <w:ilvl w:val="0"/>
          <w:numId w:val="22"/>
        </w:numPr>
        <w:suppressAutoHyphens/>
        <w:jc w:val="both"/>
        <w:rPr>
          <w:rFonts w:ascii="Arial" w:hAnsi="Arial" w:cs="Arial"/>
          <w:sz w:val="24"/>
          <w:lang w:eastAsia="zh-CN"/>
        </w:rPr>
      </w:pPr>
      <w:r w:rsidRPr="009F5FBC">
        <w:rPr>
          <w:rFonts w:ascii="Arial" w:hAnsi="Arial" w:cs="Arial"/>
          <w:i/>
          <w:sz w:val="22"/>
          <w:szCs w:val="22"/>
          <w:lang w:eastAsia="zh-CN"/>
        </w:rPr>
        <w:t>nel caso in cui il presente atto sia firmato da un procuratore deve essere allegata la procura, con le modalità previste nel disciplinare.</w:t>
      </w:r>
    </w:p>
    <w:p w14:paraId="013E8823" w14:textId="77777777" w:rsidR="009F5FBC" w:rsidRPr="009F5FBC" w:rsidRDefault="009F5FBC" w:rsidP="009F5FBC">
      <w:pPr>
        <w:widowControl/>
        <w:suppressAutoHyphens/>
        <w:spacing w:line="276" w:lineRule="auto"/>
        <w:ind w:left="1440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sectPr w:rsidR="009F5FBC" w:rsidRPr="009F5FBC" w:rsidSect="005E7E39">
      <w:footerReference w:type="even" r:id="rId7"/>
      <w:headerReference w:type="first" r:id="rId8"/>
      <w:pgSz w:w="11906" w:h="16838"/>
      <w:pgMar w:top="1417" w:right="1134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48F66" w14:textId="77777777" w:rsidR="00E57A95" w:rsidRDefault="00E57A95">
      <w:r>
        <w:separator/>
      </w:r>
    </w:p>
  </w:endnote>
  <w:endnote w:type="continuationSeparator" w:id="0">
    <w:p w14:paraId="29C2D24B" w14:textId="77777777" w:rsidR="00E57A95" w:rsidRDefault="00E57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altName w:val="Time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!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DEC7" w14:textId="77777777" w:rsidR="00AC4BB5" w:rsidRDefault="00A544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230F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FC64CA9" w14:textId="77777777" w:rsidR="00AC4BB5" w:rsidRDefault="00551F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BF3BB" w14:textId="77777777" w:rsidR="00E57A95" w:rsidRDefault="00E57A95">
      <w:r>
        <w:separator/>
      </w:r>
    </w:p>
  </w:footnote>
  <w:footnote w:type="continuationSeparator" w:id="0">
    <w:p w14:paraId="427BFF1E" w14:textId="77777777" w:rsidR="00E57A95" w:rsidRDefault="00E57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F1A1" w14:textId="77777777" w:rsidR="000229FA" w:rsidRPr="000229FA" w:rsidRDefault="000229FA" w:rsidP="000229FA">
    <w:pPr>
      <w:pStyle w:val="Intestazione"/>
      <w:jc w:val="right"/>
      <w:rPr>
        <w:bCs/>
        <w:i/>
      </w:rPr>
    </w:pPr>
    <w:r w:rsidRPr="000229FA">
      <w:rPr>
        <w:rFonts w:ascii="Arial" w:hAnsi="Arial" w:cs="Arial"/>
        <w:bCs/>
        <w:i/>
      </w:rPr>
      <w:t>Dichiarazioni integrative al DGUE</w:t>
    </w:r>
  </w:p>
  <w:p w14:paraId="4E7D6755" w14:textId="77777777" w:rsidR="000229FA" w:rsidRDefault="000229F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644" w:hanging="360"/>
      </w:pPr>
      <w:rPr>
        <w:rFonts w:ascii="Garamond" w:hAnsi="Garamond" w:cs="Garamond" w:hint="default"/>
        <w:b/>
        <w:i w:val="0"/>
        <w:sz w:val="24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"/>
      <w:lvlJc w:val="left"/>
      <w:pPr>
        <w:tabs>
          <w:tab w:val="num" w:pos="0"/>
        </w:tabs>
        <w:ind w:left="21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/>
        <w:i w:val="0"/>
        <w:sz w:val="18"/>
        <w:szCs w:val="18"/>
      </w:rPr>
    </w:lvl>
  </w:abstractNum>
  <w:abstractNum w:abstractNumId="3" w15:restartNumberingAfterBreak="0">
    <w:nsid w:val="01320D47"/>
    <w:multiLevelType w:val="hybridMultilevel"/>
    <w:tmpl w:val="15B62C40"/>
    <w:lvl w:ilvl="0" w:tplc="5CCC63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5CCC6364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00C33"/>
    <w:multiLevelType w:val="hybridMultilevel"/>
    <w:tmpl w:val="33CA3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63FE6"/>
    <w:multiLevelType w:val="hybridMultilevel"/>
    <w:tmpl w:val="3A02D67E"/>
    <w:lvl w:ilvl="0" w:tplc="88B0287C">
      <w:start w:val="4"/>
      <w:numFmt w:val="bullet"/>
      <w:lvlText w:val=""/>
      <w:lvlJc w:val="left"/>
      <w:pPr>
        <w:ind w:left="360" w:hanging="360"/>
      </w:pPr>
      <w:rPr>
        <w:rFonts w:ascii="Wingdings" w:eastAsia="Wingdings" w:hAnsi="Wingdings" w:cs="Wingdings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1E563D"/>
    <w:multiLevelType w:val="hybridMultilevel"/>
    <w:tmpl w:val="ED4AEBB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A01FB"/>
    <w:multiLevelType w:val="hybridMultilevel"/>
    <w:tmpl w:val="65FCE2C8"/>
    <w:lvl w:ilvl="0" w:tplc="9D5C464E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59197B"/>
    <w:multiLevelType w:val="hybridMultilevel"/>
    <w:tmpl w:val="106C3E7C"/>
    <w:lvl w:ilvl="0" w:tplc="A85452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1E68"/>
    <w:multiLevelType w:val="hybridMultilevel"/>
    <w:tmpl w:val="8940DFA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85F67"/>
    <w:multiLevelType w:val="hybridMultilevel"/>
    <w:tmpl w:val="831AEA3C"/>
    <w:lvl w:ilvl="0" w:tplc="9D5C464E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D51A7F"/>
    <w:multiLevelType w:val="hybridMultilevel"/>
    <w:tmpl w:val="8A8A43B2"/>
    <w:lvl w:ilvl="0" w:tplc="840AF944">
      <w:start w:val="1"/>
      <w:numFmt w:val="decimal"/>
      <w:lvlText w:val="%1."/>
      <w:lvlJc w:val="left"/>
      <w:pPr>
        <w:ind w:left="1080" w:hanging="360"/>
      </w:pPr>
      <w:rPr>
        <w:b/>
        <w:i/>
        <w:iCs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236920"/>
    <w:multiLevelType w:val="hybridMultilevel"/>
    <w:tmpl w:val="88EE9A4C"/>
    <w:lvl w:ilvl="0" w:tplc="BF9C4E1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47CB7"/>
    <w:multiLevelType w:val="hybridMultilevel"/>
    <w:tmpl w:val="8F567F1C"/>
    <w:lvl w:ilvl="0" w:tplc="DE40DC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91B00"/>
    <w:multiLevelType w:val="hybridMultilevel"/>
    <w:tmpl w:val="35B8211A"/>
    <w:lvl w:ilvl="0" w:tplc="82EC0126">
      <w:start w:val="1"/>
      <w:numFmt w:val="bullet"/>
      <w:pStyle w:val="ElencoPuntato20"/>
      <w:lvlText w:val=""/>
      <w:lvlJc w:val="left"/>
      <w:pPr>
        <w:tabs>
          <w:tab w:val="num" w:pos="425"/>
        </w:tabs>
        <w:ind w:left="992" w:firstLine="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609CF"/>
    <w:multiLevelType w:val="hybridMultilevel"/>
    <w:tmpl w:val="E54E827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C24385"/>
    <w:multiLevelType w:val="hybridMultilevel"/>
    <w:tmpl w:val="F0EE7E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30B6B"/>
    <w:multiLevelType w:val="hybridMultilevel"/>
    <w:tmpl w:val="4B04545A"/>
    <w:lvl w:ilvl="0" w:tplc="89587E96">
      <w:start w:val="4"/>
      <w:numFmt w:val="decimal"/>
      <w:lvlText w:val="%1."/>
      <w:lvlJc w:val="left"/>
      <w:pPr>
        <w:ind w:left="502" w:hanging="360"/>
      </w:pPr>
      <w:rPr>
        <w:rFonts w:ascii="Garamond" w:hAnsi="Garamond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845C60"/>
    <w:multiLevelType w:val="hybridMultilevel"/>
    <w:tmpl w:val="20B2A7B0"/>
    <w:lvl w:ilvl="0" w:tplc="9D5C464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60E05"/>
    <w:multiLevelType w:val="hybridMultilevel"/>
    <w:tmpl w:val="60121A5A"/>
    <w:lvl w:ilvl="0" w:tplc="88B0287C">
      <w:start w:val="4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E0ECB"/>
    <w:multiLevelType w:val="hybridMultilevel"/>
    <w:tmpl w:val="97F8B28A"/>
    <w:lvl w:ilvl="0" w:tplc="E12AB9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DC90B70"/>
    <w:multiLevelType w:val="hybridMultilevel"/>
    <w:tmpl w:val="EF400E7E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0F761F"/>
    <w:multiLevelType w:val="hybridMultilevel"/>
    <w:tmpl w:val="B7BE7958"/>
    <w:lvl w:ilvl="0" w:tplc="88B0287C">
      <w:start w:val="4"/>
      <w:numFmt w:val="bullet"/>
      <w:lvlText w:val=""/>
      <w:lvlJc w:val="left"/>
      <w:pPr>
        <w:ind w:left="360" w:hanging="360"/>
      </w:pPr>
      <w:rPr>
        <w:rFonts w:ascii="Wingdings" w:eastAsia="Wingdings" w:hAnsi="Wingdings" w:cs="Wingdings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715E7D"/>
    <w:multiLevelType w:val="hybridMultilevel"/>
    <w:tmpl w:val="5D9828D4"/>
    <w:lvl w:ilvl="0" w:tplc="9D5C464E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302CC5"/>
    <w:multiLevelType w:val="hybridMultilevel"/>
    <w:tmpl w:val="07C2F52A"/>
    <w:lvl w:ilvl="0" w:tplc="DE40DC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029876">
    <w:abstractNumId w:val="12"/>
  </w:num>
  <w:num w:numId="2" w16cid:durableId="1776904017">
    <w:abstractNumId w:val="14"/>
  </w:num>
  <w:num w:numId="3" w16cid:durableId="1463496529">
    <w:abstractNumId w:val="9"/>
  </w:num>
  <w:num w:numId="4" w16cid:durableId="259992773">
    <w:abstractNumId w:val="18"/>
  </w:num>
  <w:num w:numId="5" w16cid:durableId="764618124">
    <w:abstractNumId w:val="23"/>
  </w:num>
  <w:num w:numId="6" w16cid:durableId="2078942561">
    <w:abstractNumId w:val="10"/>
  </w:num>
  <w:num w:numId="7" w16cid:durableId="1313413217">
    <w:abstractNumId w:val="7"/>
  </w:num>
  <w:num w:numId="8" w16cid:durableId="579019287">
    <w:abstractNumId w:val="3"/>
  </w:num>
  <w:num w:numId="9" w16cid:durableId="392194923">
    <w:abstractNumId w:val="21"/>
  </w:num>
  <w:num w:numId="10" w16cid:durableId="2973820">
    <w:abstractNumId w:val="22"/>
  </w:num>
  <w:num w:numId="11" w16cid:durableId="432821258">
    <w:abstractNumId w:val="5"/>
  </w:num>
  <w:num w:numId="12" w16cid:durableId="1647317348">
    <w:abstractNumId w:val="19"/>
  </w:num>
  <w:num w:numId="13" w16cid:durableId="1094322569">
    <w:abstractNumId w:val="15"/>
  </w:num>
  <w:num w:numId="14" w16cid:durableId="2021080769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2908215">
    <w:abstractNumId w:val="6"/>
  </w:num>
  <w:num w:numId="16" w16cid:durableId="1397818054">
    <w:abstractNumId w:val="24"/>
  </w:num>
  <w:num w:numId="17" w16cid:durableId="1044595290">
    <w:abstractNumId w:val="13"/>
  </w:num>
  <w:num w:numId="18" w16cid:durableId="2083410869">
    <w:abstractNumId w:val="8"/>
  </w:num>
  <w:num w:numId="19" w16cid:durableId="8526882">
    <w:abstractNumId w:val="11"/>
  </w:num>
  <w:num w:numId="20" w16cid:durableId="623199159">
    <w:abstractNumId w:val="0"/>
  </w:num>
  <w:num w:numId="21" w16cid:durableId="1807549294">
    <w:abstractNumId w:val="1"/>
  </w:num>
  <w:num w:numId="22" w16cid:durableId="1128665743">
    <w:abstractNumId w:val="2"/>
  </w:num>
  <w:num w:numId="23" w16cid:durableId="1954094616">
    <w:abstractNumId w:val="16"/>
  </w:num>
  <w:num w:numId="24" w16cid:durableId="159464852">
    <w:abstractNumId w:val="4"/>
  </w:num>
  <w:num w:numId="25" w16cid:durableId="3986735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3AD"/>
    <w:rsid w:val="000013C2"/>
    <w:rsid w:val="000229FA"/>
    <w:rsid w:val="00062CF8"/>
    <w:rsid w:val="0008412C"/>
    <w:rsid w:val="000B0718"/>
    <w:rsid w:val="000B0DE8"/>
    <w:rsid w:val="000F7F73"/>
    <w:rsid w:val="001A7DEB"/>
    <w:rsid w:val="00213D83"/>
    <w:rsid w:val="002203FB"/>
    <w:rsid w:val="002514A6"/>
    <w:rsid w:val="00282C82"/>
    <w:rsid w:val="002A49E8"/>
    <w:rsid w:val="00315B56"/>
    <w:rsid w:val="0035195D"/>
    <w:rsid w:val="003B4F3C"/>
    <w:rsid w:val="003C077A"/>
    <w:rsid w:val="003C4DAF"/>
    <w:rsid w:val="003D1EF1"/>
    <w:rsid w:val="00437571"/>
    <w:rsid w:val="00446516"/>
    <w:rsid w:val="004719FC"/>
    <w:rsid w:val="004A280B"/>
    <w:rsid w:val="004B4ABC"/>
    <w:rsid w:val="0053479F"/>
    <w:rsid w:val="00551D50"/>
    <w:rsid w:val="00551FC1"/>
    <w:rsid w:val="00553583"/>
    <w:rsid w:val="005916A2"/>
    <w:rsid w:val="00592F70"/>
    <w:rsid w:val="005E7E39"/>
    <w:rsid w:val="00606F1A"/>
    <w:rsid w:val="006121D2"/>
    <w:rsid w:val="007553AD"/>
    <w:rsid w:val="00756BBA"/>
    <w:rsid w:val="00797230"/>
    <w:rsid w:val="007C778A"/>
    <w:rsid w:val="007E7F9B"/>
    <w:rsid w:val="00854072"/>
    <w:rsid w:val="00917373"/>
    <w:rsid w:val="0096376C"/>
    <w:rsid w:val="009F5FBC"/>
    <w:rsid w:val="00A45498"/>
    <w:rsid w:val="00A544C4"/>
    <w:rsid w:val="00A64923"/>
    <w:rsid w:val="00AA6DFE"/>
    <w:rsid w:val="00AC0EE0"/>
    <w:rsid w:val="00B016FC"/>
    <w:rsid w:val="00B230D1"/>
    <w:rsid w:val="00B565A5"/>
    <w:rsid w:val="00BE61B1"/>
    <w:rsid w:val="00C230F3"/>
    <w:rsid w:val="00C376BB"/>
    <w:rsid w:val="00C66D9C"/>
    <w:rsid w:val="00CC1BD1"/>
    <w:rsid w:val="00D114B3"/>
    <w:rsid w:val="00D87CAD"/>
    <w:rsid w:val="00DB4EB4"/>
    <w:rsid w:val="00E030D3"/>
    <w:rsid w:val="00E05F42"/>
    <w:rsid w:val="00E10987"/>
    <w:rsid w:val="00E52AF6"/>
    <w:rsid w:val="00E57A95"/>
    <w:rsid w:val="00E62794"/>
    <w:rsid w:val="00E6635A"/>
    <w:rsid w:val="00EE1F11"/>
    <w:rsid w:val="00F0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EC5826"/>
  <w15:docId w15:val="{E604AC83-EE3A-4B60-A33A-B3E75EF5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30F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D1E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E61B1"/>
    <w:pPr>
      <w:keepNext/>
      <w:keepLines/>
      <w:widowControl/>
      <w:spacing w:before="200" w:line="276" w:lineRule="auto"/>
      <w:ind w:left="714" w:hanging="357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E030D3"/>
    <w:pPr>
      <w:spacing w:before="120" w:after="120" w:line="240" w:lineRule="auto"/>
      <w:ind w:firstLine="567"/>
      <w:jc w:val="both"/>
    </w:pPr>
    <w:rPr>
      <w:rFonts w:asciiTheme="majorHAnsi" w:hAnsiTheme="majorHAnsi"/>
      <w:sz w:val="2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E61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idipagina">
    <w:name w:val="footer"/>
    <w:basedOn w:val="Normale"/>
    <w:link w:val="PidipaginaCarattere"/>
    <w:rsid w:val="00C230F3"/>
    <w:pPr>
      <w:widowControl/>
      <w:tabs>
        <w:tab w:val="center" w:pos="4153"/>
        <w:tab w:val="right" w:pos="8306"/>
      </w:tabs>
    </w:pPr>
    <w:rPr>
      <w:rFonts w:ascii="Times" w:eastAsia="Times" w:hAnsi="Times"/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C230F3"/>
    <w:rPr>
      <w:rFonts w:ascii="Times" w:eastAsia="Times" w:hAnsi="Times" w:cs="Times New Roman"/>
      <w:sz w:val="24"/>
      <w:szCs w:val="20"/>
    </w:rPr>
  </w:style>
  <w:style w:type="character" w:styleId="Numeropagina">
    <w:name w:val="page number"/>
    <w:basedOn w:val="Carpredefinitoparagrafo"/>
    <w:rsid w:val="00C230F3"/>
  </w:style>
  <w:style w:type="paragraph" w:styleId="Intestazione">
    <w:name w:val="header"/>
    <w:basedOn w:val="Normale"/>
    <w:link w:val="IntestazioneCarattere"/>
    <w:uiPriority w:val="99"/>
    <w:unhideWhenUsed/>
    <w:rsid w:val="00282C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2C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">
    <w:basedOn w:val="Normale"/>
    <w:next w:val="Corpotesto"/>
    <w:rsid w:val="00A64923"/>
    <w:pPr>
      <w:widowControl/>
      <w:suppressAutoHyphens/>
      <w:jc w:val="both"/>
    </w:pPr>
    <w:rPr>
      <w:rFonts w:ascii="Arial" w:hAnsi="Arial" w:cs="Arial"/>
      <w:b/>
      <w:lang w:eastAsia="zh-CN"/>
    </w:rPr>
  </w:style>
  <w:style w:type="character" w:styleId="Collegamentoipertestuale">
    <w:name w:val="Hyperlink"/>
    <w:uiPriority w:val="99"/>
    <w:rsid w:val="00A64923"/>
    <w:rPr>
      <w:rFonts w:ascii="Trebuchet MS" w:hAnsi="Trebuchet MS"/>
      <w:color w:val="0000FF"/>
      <w:sz w:val="20"/>
      <w:u w:val="single"/>
    </w:rPr>
  </w:style>
  <w:style w:type="paragraph" w:customStyle="1" w:styleId="ElencoPuntato20">
    <w:name w:val="ElencoPuntato20"/>
    <w:basedOn w:val="Elenco"/>
    <w:rsid w:val="00A64923"/>
    <w:pPr>
      <w:widowControl/>
      <w:numPr>
        <w:numId w:val="2"/>
      </w:numPr>
      <w:tabs>
        <w:tab w:val="clear" w:pos="425"/>
        <w:tab w:val="left" w:pos="15"/>
        <w:tab w:val="num" w:pos="360"/>
      </w:tabs>
      <w:spacing w:before="120" w:after="120" w:line="360" w:lineRule="auto"/>
      <w:ind w:left="283" w:hanging="283"/>
      <w:contextualSpacing w:val="0"/>
      <w:jc w:val="both"/>
    </w:pPr>
    <w:rPr>
      <w:rFonts w:ascii="Trebuchet MS" w:eastAsia="SimSun" w:hAnsi="Trebuchet MS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6492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6492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Elenco">
    <w:name w:val="List"/>
    <w:basedOn w:val="Normale"/>
    <w:uiPriority w:val="99"/>
    <w:semiHidden/>
    <w:unhideWhenUsed/>
    <w:rsid w:val="00A64923"/>
    <w:pPr>
      <w:ind w:left="283" w:hanging="283"/>
      <w:contextualSpacing/>
    </w:pPr>
  </w:style>
  <w:style w:type="paragraph" w:styleId="Paragrafoelenco">
    <w:name w:val="List Paragraph"/>
    <w:basedOn w:val="Normale"/>
    <w:uiPriority w:val="34"/>
    <w:qFormat/>
    <w:rsid w:val="00A64923"/>
    <w:pPr>
      <w:ind w:left="720"/>
      <w:contextualSpacing/>
    </w:pPr>
  </w:style>
  <w:style w:type="paragraph" w:customStyle="1" w:styleId="Standard">
    <w:name w:val="Standard"/>
    <w:rsid w:val="003C4D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3C4DAF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3C4DAF"/>
    <w:rPr>
      <w:position w:val="0"/>
      <w:sz w:val="20"/>
      <w:szCs w:val="20"/>
      <w:vertAlign w:val="superscrip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114B3"/>
    <w:pPr>
      <w:widowControl/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D114B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D1E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9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9F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2278</Words>
  <Characters>12987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Amministrativo01</dc:creator>
  <cp:keywords/>
  <dc:description/>
  <cp:lastModifiedBy>Amministrativo01</cp:lastModifiedBy>
  <cp:revision>9</cp:revision>
  <cp:lastPrinted>2019-07-01T10:58:00Z</cp:lastPrinted>
  <dcterms:created xsi:type="dcterms:W3CDTF">2021-05-18T15:55:00Z</dcterms:created>
  <dcterms:modified xsi:type="dcterms:W3CDTF">2023-04-24T15:12:00Z</dcterms:modified>
</cp:coreProperties>
</file>